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882FDE">
        <w:rPr>
          <w:rFonts w:ascii="Times New Roman" w:hAnsi="Times New Roman"/>
          <w:b/>
          <w:sz w:val="24"/>
          <w:szCs w:val="24"/>
        </w:rPr>
        <w:t xml:space="preserve"> </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45BD6">
        <w:rPr>
          <w:rFonts w:ascii="Times New Roman" w:hAnsi="Times New Roman"/>
          <w:b/>
          <w:sz w:val="24"/>
          <w:szCs w:val="24"/>
        </w:rPr>
        <w:t>-</w:t>
      </w:r>
      <w:r w:rsidR="00445BD6" w:rsidRPr="00445BD6">
        <w:rPr>
          <w:rFonts w:ascii="Times New Roman" w:hAnsi="Times New Roman"/>
          <w:b/>
          <w:sz w:val="24"/>
          <w:szCs w:val="24"/>
        </w:rPr>
        <w:t xml:space="preserve"> </w:t>
      </w:r>
      <w:r w:rsidR="00445BD6">
        <w:rPr>
          <w:rFonts w:ascii="Times New Roman" w:hAnsi="Times New Roman"/>
          <w:b/>
          <w:sz w:val="24"/>
          <w:szCs w:val="24"/>
        </w:rPr>
        <w:t xml:space="preserve">Dichiarazione Specifica </w:t>
      </w:r>
      <w:proofErr w:type="gramStart"/>
      <w:r w:rsidR="00445BD6">
        <w:rPr>
          <w:rFonts w:ascii="Times New Roman" w:hAnsi="Times New Roman"/>
          <w:b/>
          <w:sz w:val="24"/>
          <w:szCs w:val="24"/>
        </w:rPr>
        <w:t>Servizi</w:t>
      </w:r>
      <w:proofErr w:type="gramEnd"/>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882FDE">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w:t>
      </w:r>
      <w:proofErr w:type="spellStart"/>
      <w:proofErr w:type="gramStart"/>
      <w:r w:rsidR="00095A21">
        <w:rPr>
          <w:rFonts w:ascii="Times New Roman" w:hAnsi="Times New Roman" w:cs="Times New Roman"/>
          <w:sz w:val="22"/>
          <w:szCs w:val="22"/>
        </w:rPr>
        <w:t>D.G.U.E</w:t>
      </w:r>
      <w:proofErr w:type="gramEnd"/>
      <w:r w:rsidR="00095A21">
        <w:rPr>
          <w:rFonts w:ascii="Times New Roman" w:hAnsi="Times New Roman" w:cs="Times New Roman"/>
          <w:sz w:val="22"/>
          <w:szCs w:val="22"/>
        </w:rPr>
        <w:t>.</w:t>
      </w:r>
      <w:proofErr w:type="spellEnd"/>
    </w:p>
    <w:p w:rsidR="00B15178" w:rsidRPr="00B15178" w:rsidRDefault="00B15178" w:rsidP="00B15178"/>
    <w:p w:rsidR="000F4DF6" w:rsidRDefault="000F4DF6">
      <w:pPr>
        <w:autoSpaceDE w:val="0"/>
        <w:spacing w:after="0" w:line="240" w:lineRule="auto"/>
        <w:jc w:val="right"/>
        <w:rPr>
          <w:rFonts w:ascii="Times New Roman" w:hAnsi="Times New Roman"/>
          <w:b/>
          <w:bCs/>
        </w:rPr>
      </w:pPr>
      <w:proofErr w:type="spellStart"/>
      <w:r>
        <w:rPr>
          <w:rFonts w:ascii="Times New Roman" w:hAnsi="Times New Roman"/>
          <w:b/>
        </w:rPr>
        <w:t>SPETT.LE</w:t>
      </w:r>
      <w:proofErr w:type="spellEnd"/>
    </w:p>
    <w:p w:rsidR="000F4DF6" w:rsidRDefault="00133836">
      <w:pPr>
        <w:autoSpaceDE w:val="0"/>
        <w:spacing w:after="0" w:line="240" w:lineRule="auto"/>
        <w:jc w:val="right"/>
        <w:rPr>
          <w:rFonts w:ascii="Times New Roman" w:hAnsi="Times New Roman"/>
          <w:b/>
          <w:bCs/>
        </w:rPr>
      </w:pPr>
      <w:r>
        <w:rPr>
          <w:rFonts w:ascii="Times New Roman" w:hAnsi="Times New Roman"/>
          <w:b/>
          <w:bCs/>
        </w:rPr>
        <w:tab/>
        <w:t>REGIONE CALABRIA</w:t>
      </w:r>
    </w:p>
    <w:p w:rsidR="009D3698" w:rsidRPr="00B32CEE" w:rsidRDefault="00445BD6" w:rsidP="009D3698">
      <w:pPr>
        <w:autoSpaceDE w:val="0"/>
        <w:spacing w:after="0" w:line="240" w:lineRule="auto"/>
        <w:jc w:val="right"/>
        <w:rPr>
          <w:rFonts w:ascii="Times New Roman" w:hAnsi="Times New Roman"/>
          <w:b/>
          <w:bCs/>
        </w:rPr>
      </w:pPr>
      <w:proofErr w:type="spellStart"/>
      <w:r>
        <w:rPr>
          <w:rFonts w:ascii="Times New Roman" w:hAnsi="Times New Roman"/>
          <w:b/>
          <w:bCs/>
        </w:rPr>
        <w:t>Dip</w:t>
      </w:r>
      <w:proofErr w:type="spellEnd"/>
      <w:r>
        <w:rPr>
          <w:rFonts w:ascii="Times New Roman" w:hAnsi="Times New Roman"/>
          <w:b/>
          <w:bCs/>
        </w:rPr>
        <w:t xml:space="preserve">. 6 - </w:t>
      </w:r>
      <w:r w:rsidR="009D3698" w:rsidRPr="00B32CEE">
        <w:rPr>
          <w:rFonts w:ascii="Times New Roman" w:hAnsi="Times New Roman"/>
          <w:b/>
          <w:bCs/>
        </w:rPr>
        <w:t>Settore UOT – Funzioni Territoriali</w:t>
      </w:r>
    </w:p>
    <w:p w:rsidR="000F4DF6" w:rsidRDefault="00133836">
      <w:pPr>
        <w:autoSpaceDE w:val="0"/>
        <w:spacing w:after="0" w:line="240" w:lineRule="auto"/>
        <w:jc w:val="right"/>
        <w:rPr>
          <w:rFonts w:ascii="Times New Roman" w:hAnsi="Times New Roman"/>
          <w:b/>
          <w:bCs/>
        </w:rPr>
      </w:pPr>
      <w:r>
        <w:rPr>
          <w:rFonts w:ascii="Times New Roman" w:hAnsi="Times New Roman"/>
          <w:b/>
          <w:bCs/>
        </w:rPr>
        <w:t xml:space="preserve">Cittadella Regionale – Località </w:t>
      </w:r>
      <w:proofErr w:type="spellStart"/>
      <w:r>
        <w:rPr>
          <w:rFonts w:ascii="Times New Roman" w:hAnsi="Times New Roman"/>
          <w:b/>
          <w:bCs/>
        </w:rPr>
        <w:t>Germaneto</w:t>
      </w:r>
      <w:proofErr w:type="spellEnd"/>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9D3698" w:rsidRPr="00A6497C" w:rsidRDefault="009D3698" w:rsidP="009D3698">
      <w:pPr>
        <w:pStyle w:val="Titolo3"/>
        <w:numPr>
          <w:ilvl w:val="0"/>
          <w:numId w:val="0"/>
        </w:numPr>
        <w:spacing w:before="0" w:after="0"/>
        <w:jc w:val="center"/>
        <w:rPr>
          <w:rFonts w:ascii="Times New Roman" w:hAnsi="Times New Roman" w:cs="Times New Roman"/>
          <w:i/>
          <w:sz w:val="24"/>
          <w:szCs w:val="24"/>
        </w:rPr>
      </w:pPr>
      <w:r w:rsidRPr="00A6497C">
        <w:rPr>
          <w:rFonts w:ascii="Times New Roman" w:hAnsi="Times New Roman" w:cs="Times New Roman"/>
          <w:i/>
          <w:sz w:val="24"/>
          <w:szCs w:val="24"/>
        </w:rPr>
        <w:t xml:space="preserve">Procedura aperta ai sensi dell’art. </w:t>
      </w:r>
      <w:proofErr w:type="gramStart"/>
      <w:r w:rsidRPr="00A6497C">
        <w:rPr>
          <w:rFonts w:ascii="Times New Roman" w:hAnsi="Times New Roman" w:cs="Times New Roman"/>
          <w:i/>
          <w:sz w:val="24"/>
          <w:szCs w:val="24"/>
        </w:rPr>
        <w:t>60</w:t>
      </w:r>
      <w:proofErr w:type="gramEnd"/>
      <w:r w:rsidRPr="00A6497C">
        <w:rPr>
          <w:rFonts w:ascii="Times New Roman" w:hAnsi="Times New Roman" w:cs="Times New Roman"/>
          <w:i/>
          <w:sz w:val="24"/>
          <w:szCs w:val="24"/>
        </w:rPr>
        <w:t xml:space="preserve"> del d.lgs. N. 50/2016 e </w:t>
      </w:r>
      <w:proofErr w:type="spellStart"/>
      <w:r w:rsidRPr="00A6497C">
        <w:rPr>
          <w:rFonts w:ascii="Times New Roman" w:hAnsi="Times New Roman" w:cs="Times New Roman"/>
          <w:i/>
          <w:sz w:val="24"/>
          <w:szCs w:val="24"/>
        </w:rPr>
        <w:t>s.m.i.</w:t>
      </w:r>
      <w:proofErr w:type="spellEnd"/>
      <w:r w:rsidRPr="00A6497C">
        <w:rPr>
          <w:rFonts w:ascii="Times New Roman" w:hAnsi="Times New Roman" w:cs="Times New Roman"/>
          <w:i/>
          <w:sz w:val="24"/>
          <w:szCs w:val="24"/>
        </w:rPr>
        <w:t>, con il criterio dell’offerta economicamente più vantaggiosa ai sensi dell’art. 95, comma 3 lett. b) del medesimo decreto, per l'affidamento dei servizi tecnici inerenti l'architettura e l'ingegneria relativi all’intervento di “Ripristino officiosità idraulica del reticolo idrografico mi</w:t>
      </w:r>
      <w:r w:rsidR="00445BD6">
        <w:rPr>
          <w:rFonts w:ascii="Times New Roman" w:hAnsi="Times New Roman" w:cs="Times New Roman"/>
          <w:i/>
          <w:sz w:val="24"/>
          <w:szCs w:val="24"/>
        </w:rPr>
        <w:t>nore in sinistra idraulica del F</w:t>
      </w:r>
      <w:r w:rsidRPr="00A6497C">
        <w:rPr>
          <w:rFonts w:ascii="Times New Roman" w:hAnsi="Times New Roman" w:cs="Times New Roman"/>
          <w:i/>
          <w:sz w:val="24"/>
          <w:szCs w:val="24"/>
        </w:rPr>
        <w:t xml:space="preserve">iume </w:t>
      </w:r>
      <w:proofErr w:type="spellStart"/>
      <w:r w:rsidRPr="00A6497C">
        <w:rPr>
          <w:rFonts w:ascii="Times New Roman" w:hAnsi="Times New Roman" w:cs="Times New Roman"/>
          <w:i/>
          <w:sz w:val="24"/>
          <w:szCs w:val="24"/>
        </w:rPr>
        <w:t>Corace</w:t>
      </w:r>
      <w:proofErr w:type="spellEnd"/>
      <w:r w:rsidRPr="00A6497C">
        <w:rPr>
          <w:rFonts w:ascii="Times New Roman" w:hAnsi="Times New Roman" w:cs="Times New Roman"/>
          <w:i/>
          <w:sz w:val="24"/>
          <w:szCs w:val="24"/>
        </w:rPr>
        <w:t xml:space="preserve"> – Area Universitaria – Cittadella Regionale"  </w:t>
      </w:r>
    </w:p>
    <w:p w:rsidR="009D3698" w:rsidRPr="0037284A" w:rsidRDefault="009D3698" w:rsidP="009D3698">
      <w:pPr>
        <w:pStyle w:val="Titolo3"/>
        <w:spacing w:before="0" w:after="0"/>
        <w:ind w:left="0" w:firstLine="0"/>
        <w:jc w:val="center"/>
        <w:rPr>
          <w:rFonts w:ascii="Times New Roman" w:hAnsi="Times New Roman" w:cs="Times New Roman"/>
        </w:rPr>
      </w:pPr>
      <w:proofErr w:type="spellStart"/>
      <w:proofErr w:type="gramStart"/>
      <w:r w:rsidRPr="0037284A">
        <w:rPr>
          <w:rFonts w:ascii="Times New Roman" w:hAnsi="Times New Roman" w:cs="Times New Roman"/>
          <w:sz w:val="22"/>
          <w:szCs w:val="22"/>
        </w:rPr>
        <w:t>C.U.P.</w:t>
      </w:r>
      <w:proofErr w:type="spellEnd"/>
      <w:proofErr w:type="gramEnd"/>
      <w:r w:rsidRPr="0037284A">
        <w:rPr>
          <w:rFonts w:ascii="Times New Roman" w:hAnsi="Times New Roman" w:cs="Times New Roman"/>
          <w:sz w:val="22"/>
          <w:szCs w:val="22"/>
        </w:rPr>
        <w:t xml:space="preserve"> </w:t>
      </w:r>
      <w:r w:rsidRPr="0037284A">
        <w:rPr>
          <w:rFonts w:ascii="Times New Roman" w:hAnsi="Times New Roman" w:cs="Times New Roman"/>
          <w:iCs/>
          <w:sz w:val="22"/>
          <w:szCs w:val="22"/>
        </w:rPr>
        <w:t>J63B17000080001</w:t>
      </w:r>
      <w:r w:rsidRPr="0037284A">
        <w:rPr>
          <w:rFonts w:ascii="Times New Roman" w:hAnsi="Times New Roman" w:cs="Times New Roman"/>
          <w:sz w:val="22"/>
          <w:szCs w:val="22"/>
        </w:rPr>
        <w:t xml:space="preserve">– CIG </w:t>
      </w:r>
      <w:r w:rsidR="00297FBA" w:rsidRPr="000F7AD6">
        <w:rPr>
          <w:rFonts w:ascii="Times New Roman" w:hAnsi="Times New Roman" w:cs="Times New Roman"/>
          <w:iCs/>
          <w:sz w:val="22"/>
          <w:szCs w:val="22"/>
        </w:rPr>
        <w:t>784522654C</w:t>
      </w:r>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 xml:space="preserve">_____________________ </w:t>
      </w:r>
      <w:proofErr w:type="gramStart"/>
      <w:r>
        <w:rPr>
          <w:rFonts w:ascii="Times New Roman" w:hAnsi="Times New Roman"/>
          <w:sz w:val="20"/>
          <w:szCs w:val="20"/>
        </w:rPr>
        <w:t>in qualità di</w:t>
      </w:r>
      <w:proofErr w:type="gramEnd"/>
      <w:r>
        <w:rPr>
          <w:rFonts w:ascii="Times New Roman" w:hAnsi="Times New Roman"/>
          <w:sz w:val="20"/>
          <w:szCs w:val="20"/>
        </w:rPr>
        <w:t xml:space="preserve"> libero professionista singolo con studio in _________________________ Via _________________________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 xml:space="preserve">riprodurre le righe sovrastanti e compilarle tante volte quanti </w:t>
      </w:r>
      <w:proofErr w:type="gramStart"/>
      <w:r>
        <w:rPr>
          <w:rFonts w:ascii="Times New Roman" w:hAnsi="Times New Roman"/>
          <w:i/>
          <w:sz w:val="20"/>
          <w:szCs w:val="20"/>
        </w:rPr>
        <w:t>sono</w:t>
      </w:r>
      <w:proofErr w:type="gramEnd"/>
      <w:r>
        <w:rPr>
          <w:rFonts w:ascii="Times New Roman" w:hAnsi="Times New Roman"/>
          <w:i/>
          <w:sz w:val="20"/>
          <w:szCs w:val="20"/>
        </w:rPr>
        <w:t xml:space="preserve">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w:t>
      </w:r>
      <w:proofErr w:type="spellStart"/>
      <w:r>
        <w:rPr>
          <w:rFonts w:ascii="Times New Roman" w:hAnsi="Times New Roman"/>
          <w:sz w:val="20"/>
          <w:szCs w:val="20"/>
        </w:rPr>
        <w:t>natoil</w:t>
      </w:r>
      <w:proofErr w:type="spellEnd"/>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 xml:space="preserve">____ in qualità di </w:t>
      </w:r>
      <w:r>
        <w:rPr>
          <w:rFonts w:ascii="Times New Roman" w:hAnsi="Times New Roman"/>
          <w:sz w:val="20"/>
          <w:szCs w:val="20"/>
        </w:rPr>
        <w:lastRenderedPageBreak/>
        <w:t>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 xml:space="preserve">_____ </w:t>
      </w:r>
      <w:proofErr w:type="spellStart"/>
      <w:r>
        <w:rPr>
          <w:rFonts w:ascii="Times New Roman" w:hAnsi="Times New Roman"/>
          <w:sz w:val="20"/>
          <w:szCs w:val="20"/>
        </w:rPr>
        <w:t>P.IVA</w:t>
      </w:r>
      <w:proofErr w:type="spellEnd"/>
      <w:r>
        <w:rPr>
          <w:rFonts w:ascii="Times New Roman" w:hAnsi="Times New Roman"/>
          <w:sz w:val="20"/>
          <w:szCs w:val="20"/>
        </w:rPr>
        <w:t xml:space="preserve">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 xml:space="preserve">(nel caso di società </w:t>
      </w:r>
      <w:proofErr w:type="gramStart"/>
      <w:r>
        <w:rPr>
          <w:rFonts w:ascii="Times New Roman" w:hAnsi="Times New Roman"/>
          <w:b/>
          <w:bCs/>
          <w:i/>
        </w:rPr>
        <w:t xml:space="preserve">di </w:t>
      </w:r>
      <w:proofErr w:type="gramEnd"/>
      <w:r>
        <w:rPr>
          <w:rFonts w:ascii="Times New Roman" w:hAnsi="Times New Roman"/>
          <w:b/>
          <w:bCs/>
          <w:i/>
        </w:rPr>
        <w:t>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 xml:space="preserve">___________________  n. ______ CAP ___________________  </w:t>
      </w:r>
      <w:proofErr w:type="spellStart"/>
      <w:r w:rsidR="000F4DF6">
        <w:rPr>
          <w:rFonts w:ascii="Times New Roman" w:hAnsi="Times New Roman"/>
          <w:sz w:val="20"/>
          <w:szCs w:val="20"/>
        </w:rPr>
        <w:t>P.IVA</w:t>
      </w:r>
      <w:proofErr w:type="spellEnd"/>
      <w:r w:rsidR="000F4DF6">
        <w:rPr>
          <w:rFonts w:ascii="Times New Roman" w:hAnsi="Times New Roman"/>
          <w:sz w:val="20"/>
          <w:szCs w:val="20"/>
        </w:rPr>
        <w:t xml:space="preserve">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___________________________________, Tel. ____________________, E-mail ____________________________, PEC ________________________________,.</w:t>
      </w:r>
      <w:proofErr w:type="gramStart"/>
      <w:r>
        <w:rPr>
          <w:rFonts w:ascii="Times New Roman" w:hAnsi="Times New Roman"/>
          <w:sz w:val="20"/>
          <w:szCs w:val="20"/>
        </w:rPr>
        <w:t>quale</w:t>
      </w:r>
      <w:proofErr w:type="gramEnd"/>
      <w:r>
        <w:rPr>
          <w:rFonts w:ascii="Times New Roman" w:hAnsi="Times New Roman"/>
          <w:sz w:val="20"/>
          <w:szCs w:val="20"/>
        </w:rPr>
        <w:t xml:space="preserv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 xml:space="preserve">(in caso di persona fisica indicare nome, cognome, luogo e data di nascita, sede, partita iva e codice fiscale; in caso di persona giuridica indicare ragione o denominazione sociale, sede e partita </w:t>
      </w:r>
      <w:proofErr w:type="gramStart"/>
      <w:r>
        <w:rPr>
          <w:rFonts w:ascii="Times New Roman" w:hAnsi="Times New Roman"/>
          <w:i/>
          <w:sz w:val="20"/>
          <w:szCs w:val="20"/>
        </w:rPr>
        <w:t>iva.</w:t>
      </w:r>
      <w:proofErr w:type="gramEnd"/>
      <w:r>
        <w:rPr>
          <w:rFonts w:ascii="Times New Roman" w:hAnsi="Times New Roman"/>
          <w:i/>
          <w:sz w:val="20"/>
          <w:szCs w:val="20"/>
        </w:rPr>
        <w:t>)</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proofErr w:type="gramStart"/>
      <w:r>
        <w:rPr>
          <w:rFonts w:ascii="Times New Roman" w:hAnsi="Times New Roman"/>
          <w:sz w:val="20"/>
          <w:szCs w:val="20"/>
          <w:u w:val="single"/>
        </w:rPr>
        <w:tab/>
        <w:t>;</w:t>
      </w:r>
      <w:proofErr w:type="gramEnd"/>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roofErr w:type="gramStart"/>
      <w:r>
        <w:rPr>
          <w:rFonts w:ascii="Times New Roman" w:hAnsi="Times New Roman"/>
          <w:b/>
          <w:bCs/>
          <w:i/>
        </w:rPr>
        <w:t>)</w:t>
      </w:r>
      <w:proofErr w:type="gramEnd"/>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w:t>
      </w:r>
      <w:proofErr w:type="gramStart"/>
      <w:r w:rsidRPr="00B576DA">
        <w:rPr>
          <w:rFonts w:ascii="Times New Roman" w:hAnsi="Times New Roman"/>
          <w:bCs/>
          <w:i/>
          <w:sz w:val="20"/>
          <w:szCs w:val="20"/>
        </w:rPr>
        <w:t>componente</w:t>
      </w:r>
      <w:proofErr w:type="gramEnd"/>
      <w:r w:rsidRPr="00B576DA">
        <w:rPr>
          <w:rFonts w:ascii="Times New Roman" w:hAnsi="Times New Roman"/>
          <w:bCs/>
          <w:i/>
          <w:sz w:val="20"/>
          <w:szCs w:val="20"/>
        </w:rPr>
        <w:t xml:space="preserv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proofErr w:type="gramStart"/>
      <w:r w:rsidRPr="00B576DA">
        <w:rPr>
          <w:rFonts w:ascii="Times New Roman" w:hAnsi="Times New Roman"/>
          <w:bCs/>
          <w:i/>
          <w:sz w:val="20"/>
          <w:szCs w:val="20"/>
        </w:rPr>
        <w:t>In caso di associazione di liberi professionisti costituita nelle forme di cui alla legge n. 1815/1939, indicare tutti i professionisti dell</w:t>
      </w:r>
      <w:proofErr w:type="gramEnd"/>
      <w:r w:rsidRPr="00B576DA">
        <w:rPr>
          <w:rFonts w:ascii="Times New Roman" w:hAnsi="Times New Roman"/>
          <w:bCs/>
          <w:i/>
          <w:sz w:val="20"/>
          <w:szCs w:val="20"/>
        </w:rPr>
        <w:t xml:space="preserve">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 Tel. ____________________, E-mail ____________________________, PEC __</w:t>
      </w:r>
      <w:r w:rsidR="00447F4F">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lastRenderedPageBreak/>
        <w:t>Il sottoscritto (cognome) __________________________ (nome) ______________________________ nato il __________________ a 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__________________________, Tel. ____________________, E-mail ____________________________, PEC _______</w:t>
      </w:r>
      <w:r w:rsidR="00447F4F">
        <w:rPr>
          <w:rFonts w:ascii="Times New Roman" w:hAnsi="Times New Roman"/>
          <w:sz w:val="20"/>
          <w:szCs w:val="20"/>
        </w:rPr>
        <w:t xml:space="preserve">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w:t>
      </w:r>
      <w:proofErr w:type="gramStart"/>
      <w:r>
        <w:rPr>
          <w:rFonts w:ascii="Times New Roman" w:hAnsi="Times New Roman"/>
          <w:sz w:val="20"/>
          <w:szCs w:val="20"/>
        </w:rPr>
        <w:t xml:space="preserve">  </w:t>
      </w:r>
      <w:proofErr w:type="gramEnd"/>
      <w:r>
        <w:rPr>
          <w:rFonts w:ascii="Times New Roman" w:hAnsi="Times New Roman"/>
          <w:sz w:val="20"/>
          <w:szCs w:val="20"/>
        </w:rPr>
        <w:t xml:space="preserve">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w:t>
      </w:r>
      <w:proofErr w:type="spellStart"/>
      <w:r>
        <w:rPr>
          <w:rFonts w:ascii="Times New Roman" w:hAnsi="Times New Roman"/>
          <w:sz w:val="20"/>
          <w:szCs w:val="20"/>
        </w:rPr>
        <w:t>P.IVA</w:t>
      </w:r>
      <w:proofErr w:type="spellEnd"/>
      <w:r>
        <w:rPr>
          <w:rFonts w:ascii="Times New Roman" w:hAnsi="Times New Roman"/>
          <w:sz w:val="20"/>
          <w:szCs w:val="20"/>
        </w:rPr>
        <w:t xml:space="preserve"> _____________________, Tel. ____________________, E-mail ____________________________, PEC __________________________</w:t>
      </w:r>
      <w:r w:rsidR="00447F4F">
        <w:rPr>
          <w:rFonts w:ascii="Times New Roman" w:hAnsi="Times New Roman"/>
          <w:sz w:val="20"/>
          <w:szCs w:val="20"/>
        </w:rPr>
        <w:t xml:space="preserve">______ </w:t>
      </w:r>
      <w:r>
        <w:rPr>
          <w:rFonts w:ascii="Times New Roman" w:hAnsi="Times New Roman"/>
          <w:sz w:val="20"/>
          <w:szCs w:val="20"/>
        </w:rPr>
        <w:t>costituito da:</w:t>
      </w:r>
    </w:p>
    <w:tbl>
      <w:tblPr>
        <w:tblW w:w="0" w:type="auto"/>
        <w:tblInd w:w="-15" w:type="dxa"/>
        <w:tblLayout w:type="fixed"/>
        <w:tblLook w:val="000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proofErr w:type="gramStart"/>
      <w:r>
        <w:rPr>
          <w:rFonts w:ascii="Times New Roman" w:hAnsi="Times New Roman"/>
          <w:sz w:val="20"/>
          <w:szCs w:val="20"/>
        </w:rPr>
        <w:t>che</w:t>
      </w:r>
      <w:proofErr w:type="gramEnd"/>
      <w:r>
        <w:rPr>
          <w:rFonts w:ascii="Times New Roman" w:hAnsi="Times New Roman"/>
          <w:sz w:val="20"/>
          <w:szCs w:val="20"/>
        </w:rPr>
        <w:t xml:space="preserve"> concorre alla gara per le seguenti consorziate:</w:t>
      </w:r>
    </w:p>
    <w:tbl>
      <w:tblPr>
        <w:tblW w:w="0" w:type="auto"/>
        <w:tblInd w:w="-15" w:type="dxa"/>
        <w:tblLayout w:type="fixed"/>
        <w:tblLook w:val="000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proofErr w:type="spellStart"/>
            <w:proofErr w:type="gramStart"/>
            <w:r>
              <w:rPr>
                <w:rFonts w:ascii="Times New Roman" w:hAnsi="Times New Roman"/>
                <w:b/>
                <w:sz w:val="20"/>
                <w:szCs w:val="20"/>
              </w:rPr>
              <w:t>P.IVA</w:t>
            </w:r>
            <w:proofErr w:type="spellEnd"/>
            <w:proofErr w:type="gramEnd"/>
            <w:r>
              <w:rPr>
                <w:rFonts w:ascii="Times New Roman" w:hAnsi="Times New Roman"/>
                <w:b/>
                <w:sz w:val="20"/>
                <w:szCs w:val="20"/>
              </w:rPr>
              <w:t>/C.F.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proofErr w:type="gramStart"/>
      <w:r>
        <w:rPr>
          <w:rFonts w:ascii="Times New Roman" w:hAnsi="Times New Roman"/>
          <w:bCs/>
          <w:sz w:val="20"/>
          <w:szCs w:val="20"/>
        </w:rPr>
        <w:t>consapevole</w:t>
      </w:r>
      <w:proofErr w:type="gramEnd"/>
      <w:r>
        <w:rPr>
          <w:rFonts w:ascii="Times New Roman" w:hAnsi="Times New Roman"/>
          <w:bCs/>
          <w:sz w:val="20"/>
          <w:szCs w:val="20"/>
        </w:rPr>
        <w:t xml:space="preserv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 xml:space="preserve">ai sensi degli articoli </w:t>
      </w:r>
      <w:proofErr w:type="gramStart"/>
      <w:r>
        <w:rPr>
          <w:rFonts w:ascii="Times New Roman" w:hAnsi="Times New Roman"/>
          <w:b/>
          <w:bCs/>
          <w:sz w:val="20"/>
          <w:szCs w:val="20"/>
        </w:rPr>
        <w:t>46</w:t>
      </w:r>
      <w:proofErr w:type="gramEnd"/>
      <w:r>
        <w:rPr>
          <w:rFonts w:ascii="Times New Roman" w:hAnsi="Times New Roman"/>
          <w:b/>
          <w:bCs/>
          <w:sz w:val="20"/>
          <w:szCs w:val="20"/>
        </w:rPr>
        <w:t xml:space="preserve"> e 47 del D.P.R. 28/12/2000, n. 445</w:t>
      </w:r>
    </w:p>
    <w:p w:rsidR="00760B60" w:rsidRDefault="00760B60">
      <w:pPr>
        <w:spacing w:after="0" w:line="240" w:lineRule="auto"/>
        <w:jc w:val="both"/>
        <w:rPr>
          <w:rFonts w:ascii="Times New Roman" w:hAnsi="Times New Roman"/>
          <w:sz w:val="20"/>
          <w:szCs w:val="20"/>
        </w:rPr>
      </w:pPr>
    </w:p>
    <w:p w:rsidR="00141666" w:rsidRDefault="00141666" w:rsidP="00514012">
      <w:pPr>
        <w:numPr>
          <w:ilvl w:val="0"/>
          <w:numId w:val="18"/>
        </w:numPr>
        <w:suppressAutoHyphens w:val="0"/>
        <w:spacing w:before="60" w:after="60" w:line="240" w:lineRule="auto"/>
        <w:jc w:val="both"/>
        <w:rPr>
          <w:rFonts w:ascii="Times New Roman" w:hAnsi="Times New Roman"/>
          <w:sz w:val="20"/>
          <w:szCs w:val="20"/>
        </w:rPr>
      </w:pPr>
      <w:r w:rsidRPr="00246079">
        <w:rPr>
          <w:rFonts w:ascii="Times New Roman" w:hAnsi="Times New Roman"/>
          <w:sz w:val="20"/>
          <w:szCs w:val="20"/>
        </w:rPr>
        <w:lastRenderedPageBreak/>
        <w:t xml:space="preserve">con riferimento a quanto richiesto </w:t>
      </w:r>
      <w:r w:rsidRPr="00246079">
        <w:rPr>
          <w:rFonts w:ascii="Times New Roman" w:hAnsi="Times New Roman"/>
          <w:b/>
          <w:sz w:val="20"/>
          <w:szCs w:val="20"/>
        </w:rPr>
        <w:t xml:space="preserve">all’art. 8.2) </w:t>
      </w:r>
      <w:proofErr w:type="gramStart"/>
      <w:r w:rsidRPr="00246079">
        <w:rPr>
          <w:rFonts w:ascii="Times New Roman" w:hAnsi="Times New Roman"/>
          <w:b/>
          <w:sz w:val="20"/>
          <w:szCs w:val="20"/>
        </w:rPr>
        <w:t>lett.</w:t>
      </w:r>
      <w:proofErr w:type="gramEnd"/>
      <w:r w:rsidRPr="00246079">
        <w:rPr>
          <w:rFonts w:ascii="Times New Roman" w:hAnsi="Times New Roman"/>
          <w:b/>
          <w:sz w:val="20"/>
          <w:szCs w:val="20"/>
        </w:rPr>
        <w:t xml:space="preserve"> a)</w:t>
      </w:r>
      <w:r w:rsidRPr="00246079">
        <w:rPr>
          <w:rFonts w:ascii="Times New Roman" w:hAnsi="Times New Roman"/>
          <w:sz w:val="20"/>
          <w:szCs w:val="20"/>
        </w:rPr>
        <w:t xml:space="preserve"> del disciplinare di gara,</w:t>
      </w:r>
      <w:r w:rsidRPr="00141666">
        <w:rPr>
          <w:rFonts w:ascii="Times New Roman" w:hAnsi="Times New Roman"/>
          <w:sz w:val="20"/>
          <w:szCs w:val="20"/>
        </w:rPr>
        <w:t xml:space="preserve"> di aver realizzato un fatturato globale </w:t>
      </w:r>
      <w:r>
        <w:rPr>
          <w:rFonts w:ascii="Times New Roman" w:hAnsi="Times New Roman"/>
          <w:sz w:val="20"/>
          <w:szCs w:val="20"/>
        </w:rPr>
        <w:t xml:space="preserve">medio annuo </w:t>
      </w:r>
      <w:r w:rsidRPr="00141666">
        <w:rPr>
          <w:rFonts w:ascii="Times New Roman" w:hAnsi="Times New Roman"/>
          <w:sz w:val="20"/>
          <w:szCs w:val="20"/>
        </w:rPr>
        <w:t xml:space="preserve">per servizi di ingegneria e di architettura, per tipologia di opere e per classi e categorie, di cui all’art. 3, lett. </w:t>
      </w:r>
      <w:proofErr w:type="spellStart"/>
      <w:r w:rsidRPr="00141666">
        <w:rPr>
          <w:rFonts w:ascii="Times New Roman" w:hAnsi="Times New Roman"/>
          <w:sz w:val="20"/>
          <w:szCs w:val="20"/>
        </w:rPr>
        <w:t>vvvv</w:t>
      </w:r>
      <w:proofErr w:type="spellEnd"/>
      <w:r w:rsidRPr="00141666">
        <w:rPr>
          <w:rFonts w:ascii="Times New Roman" w:hAnsi="Times New Roman"/>
          <w:sz w:val="20"/>
          <w:szCs w:val="20"/>
        </w:rPr>
        <w:t>) del Codice, espletati nei migliori tre esercizi dell’ultimo quinquennio antecedente la pubblicazione del bando</w:t>
      </w:r>
      <w:r w:rsidR="00117D77">
        <w:rPr>
          <w:rFonts w:ascii="Times New Roman" w:hAnsi="Times New Roman"/>
          <w:sz w:val="20"/>
          <w:szCs w:val="20"/>
        </w:rPr>
        <w:t xml:space="preserve">, </w:t>
      </w:r>
      <w:r w:rsidRPr="00141666">
        <w:rPr>
          <w:rFonts w:ascii="Times New Roman" w:hAnsi="Times New Roman"/>
          <w:sz w:val="20"/>
          <w:szCs w:val="20"/>
        </w:rPr>
        <w:t xml:space="preserve">per un importo </w:t>
      </w:r>
      <w:r w:rsidRPr="00141666">
        <w:rPr>
          <w:rFonts w:ascii="Times New Roman" w:hAnsi="Times New Roman"/>
          <w:b/>
          <w:sz w:val="20"/>
          <w:szCs w:val="20"/>
        </w:rPr>
        <w:t>non inferiore a una 1 (una)</w:t>
      </w:r>
      <w:r>
        <w:rPr>
          <w:rFonts w:ascii="Times New Roman" w:hAnsi="Times New Roman"/>
          <w:sz w:val="20"/>
          <w:szCs w:val="20"/>
        </w:rPr>
        <w:t xml:space="preserve"> </w:t>
      </w:r>
      <w:r w:rsidRPr="00141666">
        <w:rPr>
          <w:rFonts w:ascii="Times New Roman" w:hAnsi="Times New Roman"/>
          <w:sz w:val="20"/>
          <w:szCs w:val="20"/>
        </w:rPr>
        <w:t xml:space="preserve">volta </w:t>
      </w:r>
      <w:r>
        <w:rPr>
          <w:rFonts w:ascii="Times New Roman" w:hAnsi="Times New Roman"/>
          <w:sz w:val="20"/>
          <w:szCs w:val="20"/>
        </w:rPr>
        <w:t>l'importo a base di gare.</w:t>
      </w:r>
    </w:p>
    <w:p w:rsidR="00882FDE" w:rsidRDefault="00882FDE" w:rsidP="0020414C">
      <w:pPr>
        <w:spacing w:after="0" w:line="240" w:lineRule="auto"/>
        <w:ind w:left="426"/>
        <w:jc w:val="both"/>
        <w:rPr>
          <w:rFonts w:ascii="Times New Roman" w:hAnsi="Times New Roman"/>
          <w:b/>
          <w:bCs/>
          <w:sz w:val="20"/>
          <w:szCs w:val="20"/>
        </w:rPr>
      </w:pPr>
    </w:p>
    <w:p w:rsidR="00882FDE" w:rsidRDefault="00882FDE" w:rsidP="0020414C">
      <w:pPr>
        <w:spacing w:after="0" w:line="240" w:lineRule="auto"/>
        <w:ind w:left="426"/>
        <w:jc w:val="both"/>
        <w:rPr>
          <w:rFonts w:ascii="Times New Roman" w:hAnsi="Times New Roman"/>
          <w:b/>
          <w:bCs/>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141666" w:rsidRDefault="00141666" w:rsidP="00142C8E">
      <w:pPr>
        <w:spacing w:after="0" w:line="240" w:lineRule="auto"/>
        <w:jc w:val="both"/>
        <w:rPr>
          <w:rFonts w:ascii="Times New Roman" w:hAnsi="Times New Roman"/>
          <w:sz w:val="20"/>
          <w:szCs w:val="20"/>
        </w:rPr>
      </w:pPr>
    </w:p>
    <w:p w:rsidR="00141666" w:rsidRDefault="00141666" w:rsidP="00142C8E">
      <w:pPr>
        <w:spacing w:after="0" w:line="240" w:lineRule="auto"/>
        <w:jc w:val="both"/>
        <w:rPr>
          <w:rFonts w:ascii="Times New Roman" w:hAnsi="Times New Roman"/>
          <w:sz w:val="20"/>
          <w:szCs w:val="20"/>
        </w:rPr>
      </w:pPr>
    </w:p>
    <w:p w:rsidR="00514012" w:rsidRDefault="00514012" w:rsidP="00142C8E">
      <w:pPr>
        <w:spacing w:after="0" w:line="240" w:lineRule="auto"/>
        <w:jc w:val="both"/>
        <w:rPr>
          <w:rFonts w:ascii="Times New Roman" w:hAnsi="Times New Roman"/>
          <w:sz w:val="20"/>
          <w:szCs w:val="20"/>
        </w:rPr>
      </w:pPr>
    </w:p>
    <w:p w:rsidR="00514012" w:rsidRDefault="00514012"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Pr="00B45C2C" w:rsidRDefault="00882FDE" w:rsidP="00514012">
      <w:pPr>
        <w:numPr>
          <w:ilvl w:val="0"/>
          <w:numId w:val="18"/>
        </w:numPr>
        <w:suppressAutoHyphens w:val="0"/>
        <w:spacing w:before="60" w:after="60" w:line="240" w:lineRule="auto"/>
        <w:jc w:val="both"/>
        <w:rPr>
          <w:rFonts w:ascii="Times New Roman" w:hAnsi="Times New Roman" w:cs="Calibri"/>
          <w:b/>
          <w:sz w:val="20"/>
          <w:szCs w:val="24"/>
        </w:rPr>
      </w:pPr>
      <w:r w:rsidRPr="00246079">
        <w:rPr>
          <w:rFonts w:ascii="Times New Roman" w:hAnsi="Times New Roman"/>
          <w:sz w:val="20"/>
          <w:szCs w:val="20"/>
        </w:rPr>
        <w:lastRenderedPageBreak/>
        <w:t>con riferimento a quanto richiesto all’</w:t>
      </w:r>
      <w:r w:rsidRPr="00246079">
        <w:rPr>
          <w:rFonts w:ascii="Times New Roman" w:hAnsi="Times New Roman"/>
          <w:b/>
          <w:sz w:val="20"/>
          <w:szCs w:val="20"/>
        </w:rPr>
        <w:t xml:space="preserve">art. </w:t>
      </w:r>
      <w:r w:rsidR="00141666" w:rsidRPr="00246079">
        <w:rPr>
          <w:rFonts w:ascii="Times New Roman" w:hAnsi="Times New Roman"/>
          <w:b/>
          <w:sz w:val="20"/>
          <w:szCs w:val="20"/>
        </w:rPr>
        <w:t>8</w:t>
      </w:r>
      <w:r w:rsidR="00246079">
        <w:rPr>
          <w:rFonts w:ascii="Times New Roman" w:hAnsi="Times New Roman"/>
          <w:b/>
          <w:sz w:val="20"/>
          <w:szCs w:val="20"/>
        </w:rPr>
        <w:t>.3</w:t>
      </w:r>
      <w:r w:rsidRPr="00246079">
        <w:rPr>
          <w:rFonts w:ascii="Times New Roman" w:hAnsi="Times New Roman"/>
          <w:b/>
          <w:sz w:val="20"/>
          <w:szCs w:val="20"/>
        </w:rPr>
        <w:t xml:space="preserve">) </w:t>
      </w:r>
      <w:proofErr w:type="gramStart"/>
      <w:r w:rsidRPr="00246079">
        <w:rPr>
          <w:rFonts w:ascii="Times New Roman" w:hAnsi="Times New Roman"/>
          <w:b/>
          <w:sz w:val="20"/>
          <w:szCs w:val="20"/>
        </w:rPr>
        <w:t>lett.</w:t>
      </w:r>
      <w:proofErr w:type="gramEnd"/>
      <w:r w:rsidRPr="00246079">
        <w:rPr>
          <w:rFonts w:ascii="Times New Roman" w:hAnsi="Times New Roman"/>
          <w:b/>
          <w:sz w:val="20"/>
          <w:szCs w:val="20"/>
        </w:rPr>
        <w:t xml:space="preserve"> a) </w:t>
      </w:r>
      <w:r w:rsidRPr="00246079">
        <w:rPr>
          <w:rFonts w:ascii="Times New Roman" w:hAnsi="Times New Roman"/>
          <w:sz w:val="20"/>
          <w:szCs w:val="20"/>
        </w:rPr>
        <w:t>del</w:t>
      </w:r>
      <w:r w:rsidRPr="00B45C2C">
        <w:rPr>
          <w:rFonts w:ascii="Times New Roman" w:hAnsi="Times New Roman"/>
          <w:sz w:val="20"/>
          <w:szCs w:val="20"/>
        </w:rPr>
        <w:t xml:space="preserve"> disciplinare di gara, </w:t>
      </w:r>
      <w:r w:rsidRPr="00B45C2C">
        <w:rPr>
          <w:rFonts w:ascii="Times New Roman" w:eastAsia="Arial Unicode MS" w:hAnsi="Times New Roman"/>
          <w:bCs/>
          <w:sz w:val="20"/>
          <w:szCs w:val="20"/>
        </w:rPr>
        <w:t xml:space="preserve">di aver </w:t>
      </w:r>
      <w:r w:rsidRPr="00B45C2C">
        <w:rPr>
          <w:rFonts w:ascii="Times New Roman" w:hAnsi="Times New Roman"/>
          <w:sz w:val="20"/>
          <w:szCs w:val="20"/>
        </w:rPr>
        <w:t xml:space="preserve">espletato negli ultimi dieci anni antecedenti la </w:t>
      </w:r>
      <w:r w:rsidR="006C36A1">
        <w:rPr>
          <w:rFonts w:ascii="Times New Roman" w:hAnsi="Times New Roman"/>
          <w:sz w:val="20"/>
          <w:szCs w:val="20"/>
        </w:rPr>
        <w:t xml:space="preserve">data di pubblicazione del bando, </w:t>
      </w:r>
      <w:r w:rsidRPr="00B45C2C">
        <w:rPr>
          <w:rFonts w:ascii="Times New Roman" w:hAnsi="Times New Roman"/>
          <w:bCs/>
          <w:sz w:val="20"/>
          <w:szCs w:val="20"/>
        </w:rPr>
        <w:t xml:space="preserve">servizi di ingegneria e di architettura, di cui all’art. 3, lett. </w:t>
      </w:r>
      <w:proofErr w:type="spellStart"/>
      <w:r w:rsidRPr="00B45C2C">
        <w:rPr>
          <w:rFonts w:ascii="Times New Roman" w:hAnsi="Times New Roman"/>
          <w:bCs/>
          <w:sz w:val="20"/>
          <w:szCs w:val="20"/>
        </w:rPr>
        <w:t>vvvv</w:t>
      </w:r>
      <w:proofErr w:type="spellEnd"/>
      <w:r w:rsidRPr="00B45C2C">
        <w:rPr>
          <w:rFonts w:ascii="Times New Roman" w:hAnsi="Times New Roman"/>
          <w:bCs/>
          <w:sz w:val="20"/>
          <w:szCs w:val="20"/>
        </w:rPr>
        <w:t>) del Codice,relativi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come di seguito rappresentato</w:t>
      </w:r>
      <w:r w:rsidR="00B45C2C">
        <w:rPr>
          <w:rFonts w:ascii="Times New Roman" w:hAnsi="Times New Roman"/>
          <w:bCs/>
          <w:sz w:val="18"/>
          <w:szCs w:val="20"/>
        </w:rPr>
        <w:t>:</w:t>
      </w:r>
    </w:p>
    <w:p w:rsidR="00882FDE" w:rsidRDefault="00882FDE" w:rsidP="00882FDE">
      <w:pPr>
        <w:spacing w:after="0" w:line="240" w:lineRule="auto"/>
        <w:ind w:left="426"/>
        <w:jc w:val="both"/>
        <w:rPr>
          <w:rFonts w:ascii="Times New Roman" w:hAnsi="Times New Roman"/>
          <w:b/>
          <w:bCs/>
          <w:sz w:val="20"/>
          <w:szCs w:val="20"/>
        </w:rPr>
      </w:pPr>
    </w:p>
    <w:p w:rsidR="00B45C2C" w:rsidRDefault="00B45C2C" w:rsidP="00882FDE">
      <w:pPr>
        <w:spacing w:after="0" w:line="240" w:lineRule="auto"/>
        <w:ind w:left="426"/>
        <w:jc w:val="both"/>
        <w:rPr>
          <w:rFonts w:ascii="Times New Roman" w:hAnsi="Times New Roman"/>
          <w:b/>
          <w:bCs/>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882FDE" w:rsidRDefault="00882FDE" w:rsidP="00882FDE">
      <w:pPr>
        <w:spacing w:after="0" w:line="240" w:lineRule="auto"/>
        <w:jc w:val="both"/>
        <w:rPr>
          <w:rFonts w:ascii="Times New Roman" w:hAnsi="Times New Roman"/>
          <w:sz w:val="20"/>
          <w:szCs w:val="20"/>
        </w:rPr>
      </w:pPr>
    </w:p>
    <w:p w:rsidR="00882FDE" w:rsidRDefault="00882FDE" w:rsidP="00882FDE">
      <w:pPr>
        <w:spacing w:after="0" w:line="240" w:lineRule="auto"/>
        <w:jc w:val="both"/>
        <w:rPr>
          <w:rFonts w:ascii="Times New Roman" w:hAnsi="Times New Roman"/>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142C8E">
      <w:pPr>
        <w:spacing w:after="0" w:line="240" w:lineRule="auto"/>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bookmarkStart w:id="0" w:name="_GoBack"/>
      <w:bookmarkEnd w:id="0"/>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015F54" w:rsidRPr="002E28DF" w:rsidRDefault="00CE4B54" w:rsidP="00514012">
      <w:pPr>
        <w:numPr>
          <w:ilvl w:val="0"/>
          <w:numId w:val="18"/>
        </w:numPr>
        <w:spacing w:line="240" w:lineRule="auto"/>
        <w:ind w:left="426" w:hanging="426"/>
        <w:jc w:val="both"/>
        <w:rPr>
          <w:rFonts w:ascii="Times New Roman" w:hAnsi="Times New Roman"/>
          <w:b/>
          <w:sz w:val="20"/>
          <w:szCs w:val="20"/>
        </w:rPr>
      </w:pPr>
      <w:proofErr w:type="gramStart"/>
      <w:r w:rsidRPr="00246079">
        <w:rPr>
          <w:rFonts w:ascii="Times New Roman" w:hAnsi="Times New Roman"/>
          <w:sz w:val="20"/>
          <w:szCs w:val="20"/>
        </w:rPr>
        <w:lastRenderedPageBreak/>
        <w:t>con riferimento a quanto richiesto all’</w:t>
      </w:r>
      <w:r w:rsidRPr="00246079">
        <w:rPr>
          <w:rFonts w:ascii="Times New Roman" w:hAnsi="Times New Roman"/>
          <w:b/>
          <w:sz w:val="20"/>
          <w:szCs w:val="20"/>
        </w:rPr>
        <w:t xml:space="preserve">art. </w:t>
      </w:r>
      <w:r w:rsidR="00B45C2C" w:rsidRPr="00246079">
        <w:rPr>
          <w:rFonts w:ascii="Times New Roman" w:hAnsi="Times New Roman"/>
          <w:b/>
          <w:sz w:val="20"/>
          <w:szCs w:val="20"/>
        </w:rPr>
        <w:t>8</w:t>
      </w:r>
      <w:r w:rsidR="00915305" w:rsidRPr="00246079">
        <w:rPr>
          <w:rFonts w:ascii="Times New Roman" w:hAnsi="Times New Roman"/>
          <w:b/>
          <w:sz w:val="20"/>
          <w:szCs w:val="20"/>
        </w:rPr>
        <w:t>.</w:t>
      </w:r>
      <w:r w:rsidR="00246079" w:rsidRPr="00246079">
        <w:rPr>
          <w:rFonts w:ascii="Times New Roman" w:hAnsi="Times New Roman"/>
          <w:b/>
          <w:sz w:val="20"/>
          <w:szCs w:val="20"/>
        </w:rPr>
        <w:t>3</w:t>
      </w:r>
      <w:r w:rsidR="00F45104" w:rsidRPr="00246079">
        <w:rPr>
          <w:rFonts w:ascii="Times New Roman" w:hAnsi="Times New Roman"/>
          <w:b/>
          <w:sz w:val="20"/>
          <w:szCs w:val="20"/>
        </w:rPr>
        <w:t xml:space="preserve">) </w:t>
      </w:r>
      <w:proofErr w:type="spellStart"/>
      <w:r w:rsidR="00F45104" w:rsidRPr="00246079">
        <w:rPr>
          <w:rFonts w:ascii="Times New Roman" w:hAnsi="Times New Roman"/>
          <w:b/>
          <w:sz w:val="20"/>
          <w:szCs w:val="20"/>
        </w:rPr>
        <w:t>lett.</w:t>
      </w:r>
      <w:r w:rsidR="00E52D53" w:rsidRPr="00246079">
        <w:rPr>
          <w:rFonts w:ascii="Times New Roman" w:hAnsi="Times New Roman"/>
          <w:b/>
          <w:sz w:val="20"/>
          <w:szCs w:val="20"/>
        </w:rPr>
        <w:t>b</w:t>
      </w:r>
      <w:proofErr w:type="spellEnd"/>
      <w:r w:rsidRPr="00246079">
        <w:rPr>
          <w:rFonts w:ascii="Times New Roman" w:hAnsi="Times New Roman"/>
          <w:b/>
          <w:sz w:val="20"/>
          <w:szCs w:val="20"/>
        </w:rPr>
        <w:t xml:space="preserve">) </w:t>
      </w:r>
      <w:r w:rsidRPr="00246079">
        <w:rPr>
          <w:rFonts w:ascii="Times New Roman" w:hAnsi="Times New Roman"/>
          <w:sz w:val="20"/>
          <w:szCs w:val="20"/>
        </w:rPr>
        <w:t>del</w:t>
      </w:r>
      <w:r w:rsidRPr="001512FB">
        <w:rPr>
          <w:rFonts w:ascii="Times New Roman" w:hAnsi="Times New Roman"/>
          <w:sz w:val="20"/>
          <w:szCs w:val="20"/>
        </w:rPr>
        <w:t xml:space="preserve"> disciplinare di gara, di aver svolto negli ultimi dieci anni antecedenti la dat</w:t>
      </w:r>
      <w:proofErr w:type="gramEnd"/>
      <w:r w:rsidRPr="001512FB">
        <w:rPr>
          <w:rFonts w:ascii="Times New Roman" w:hAnsi="Times New Roman"/>
          <w:sz w:val="20"/>
          <w:szCs w:val="20"/>
        </w:rPr>
        <w:t xml:space="preserve">a di pubblicazione </w:t>
      </w:r>
      <w:r w:rsidRPr="00B45C2C">
        <w:rPr>
          <w:rFonts w:ascii="Times New Roman" w:hAnsi="Times New Roman"/>
          <w:sz w:val="20"/>
          <w:szCs w:val="20"/>
        </w:rPr>
        <w:t xml:space="preserve">del bando </w:t>
      </w:r>
      <w:r w:rsidR="00915305" w:rsidRPr="00B45C2C">
        <w:rPr>
          <w:rFonts w:ascii="Times New Roman" w:hAnsi="Times New Roman"/>
          <w:sz w:val="20"/>
          <w:szCs w:val="20"/>
        </w:rPr>
        <w:t xml:space="preserve">almeno </w:t>
      </w:r>
      <w:r w:rsidR="00915305" w:rsidRPr="006C36A1">
        <w:rPr>
          <w:rFonts w:ascii="Times New Roman" w:hAnsi="Times New Roman"/>
          <w:b/>
          <w:sz w:val="20"/>
          <w:szCs w:val="20"/>
        </w:rPr>
        <w:t xml:space="preserve">due </w:t>
      </w:r>
      <w:r w:rsidR="00915305" w:rsidRPr="00B45C2C">
        <w:rPr>
          <w:rFonts w:ascii="Times New Roman" w:hAnsi="Times New Roman"/>
          <w:sz w:val="20"/>
          <w:szCs w:val="20"/>
        </w:rPr>
        <w:t>servizi (cd. ”</w:t>
      </w:r>
      <w:r w:rsidR="00915305" w:rsidRPr="00B45C2C">
        <w:rPr>
          <w:rFonts w:ascii="Times New Roman" w:hAnsi="Times New Roman"/>
          <w:b/>
          <w:sz w:val="20"/>
          <w:szCs w:val="20"/>
        </w:rPr>
        <w:t>servizi di punta</w:t>
      </w:r>
      <w:r w:rsidR="00915305" w:rsidRPr="00B45C2C">
        <w:rPr>
          <w:rFonts w:ascii="Times New Roman" w:hAnsi="Times New Roman"/>
          <w:sz w:val="20"/>
          <w:szCs w:val="20"/>
        </w:rPr>
        <w:t>”)</w:t>
      </w:r>
      <w:r w:rsidR="00915305" w:rsidRPr="00915305">
        <w:rPr>
          <w:rFonts w:ascii="Times New Roman" w:hAnsi="Times New Roman"/>
          <w:sz w:val="20"/>
          <w:szCs w:val="20"/>
        </w:rPr>
        <w:t xml:space="preserve"> </w:t>
      </w:r>
      <w:proofErr w:type="gramStart"/>
      <w:r w:rsidR="00915305" w:rsidRPr="00915305">
        <w:rPr>
          <w:rFonts w:ascii="Times New Roman" w:hAnsi="Times New Roman"/>
          <w:sz w:val="20"/>
          <w:szCs w:val="20"/>
        </w:rPr>
        <w:t xml:space="preserve">di </w:t>
      </w:r>
      <w:proofErr w:type="gramEnd"/>
      <w:r w:rsidR="00915305" w:rsidRPr="00915305">
        <w:rPr>
          <w:rFonts w:ascii="Times New Roman" w:hAnsi="Times New Roman"/>
          <w:sz w:val="20"/>
          <w:szCs w:val="20"/>
        </w:rPr>
        <w:t xml:space="preserve">ingegneria e architettura, di cui all’art. 3, lett. </w:t>
      </w:r>
      <w:proofErr w:type="spellStart"/>
      <w:r w:rsidR="00915305" w:rsidRPr="00915305">
        <w:rPr>
          <w:rFonts w:ascii="Times New Roman" w:hAnsi="Times New Roman"/>
          <w:sz w:val="20"/>
          <w:szCs w:val="20"/>
        </w:rPr>
        <w:t>vvvv</w:t>
      </w:r>
      <w:proofErr w:type="spellEnd"/>
      <w:r w:rsidR="00915305" w:rsidRPr="00915305">
        <w:rPr>
          <w:rFonts w:ascii="Times New Roman" w:hAnsi="Times New Roman"/>
          <w:sz w:val="20"/>
          <w:szCs w:val="20"/>
        </w:rPr>
        <w:t>)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w:t>
      </w:r>
      <w:r w:rsidR="00576BB8">
        <w:rPr>
          <w:rFonts w:ascii="Times New Roman" w:hAnsi="Times New Roman"/>
          <w:sz w:val="20"/>
          <w:szCs w:val="20"/>
        </w:rPr>
        <w:t xml:space="preserve"> i seguenti</w:t>
      </w:r>
      <w:r w:rsidR="00915305" w:rsidRPr="00915305">
        <w:rPr>
          <w:rFonts w:ascii="Times New Roman" w:hAnsi="Times New Roman"/>
          <w:sz w:val="20"/>
          <w:szCs w:val="20"/>
        </w:rPr>
        <w:t xml:space="preserve"> import</w:t>
      </w:r>
      <w:r w:rsidR="00B45C2C">
        <w:rPr>
          <w:rFonts w:ascii="Times New Roman" w:hAnsi="Times New Roman"/>
          <w:sz w:val="20"/>
          <w:szCs w:val="20"/>
        </w:rPr>
        <w:t>i:</w:t>
      </w:r>
    </w:p>
    <w:p w:rsidR="00915305" w:rsidRDefault="00915305" w:rsidP="00915305">
      <w:pPr>
        <w:spacing w:after="0" w:line="240" w:lineRule="auto"/>
        <w:jc w:val="center"/>
        <w:rPr>
          <w:rFonts w:ascii="Times New Roman" w:hAnsi="Times New Roman"/>
          <w:b/>
          <w:sz w:val="20"/>
          <w:szCs w:val="16"/>
        </w:rPr>
      </w:pP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proofErr w:type="gramStart"/>
            <w:r>
              <w:rPr>
                <w:rFonts w:ascii="Times New Roman" w:hAnsi="Times New Roman"/>
                <w:b/>
                <w:bCs/>
                <w:color w:val="000000"/>
                <w:sz w:val="16"/>
                <w:szCs w:val="16"/>
              </w:rPr>
              <w:t>categoria</w:t>
            </w:r>
            <w:proofErr w:type="gramEnd"/>
            <w:r>
              <w:rPr>
                <w:rFonts w:ascii="Times New Roman" w:hAnsi="Times New Roman"/>
                <w:b/>
                <w:bCs/>
                <w:color w:val="000000"/>
                <w:sz w:val="16"/>
                <w:szCs w:val="16"/>
              </w:rPr>
              <w:t xml:space="preserve">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 xml:space="preserve">Importo lavori attribuibile al </w:t>
            </w:r>
            <w:proofErr w:type="gramStart"/>
            <w:r>
              <w:rPr>
                <w:rFonts w:ascii="Times New Roman" w:hAnsi="Times New Roman"/>
                <w:b/>
                <w:bCs/>
                <w:color w:val="000000"/>
                <w:sz w:val="16"/>
                <w:szCs w:val="16"/>
              </w:rPr>
              <w:t>dichiarante</w:t>
            </w:r>
            <w:proofErr w:type="gramEnd"/>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a conoscenza che l’Amministrazione appaltante si riserva il diritto di procedere d’ufficio a verifiche, anche a campione, in ordine alla veridicità delle dichiarazioni;</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informato, ai sensi e per gli effetti di cui all’articolo 13 del </w:t>
      </w:r>
      <w:proofErr w:type="spellStart"/>
      <w:r w:rsidRPr="00980511">
        <w:rPr>
          <w:rFonts w:ascii="Times New Roman" w:hAnsi="Times New Roman"/>
          <w:sz w:val="20"/>
          <w:szCs w:val="20"/>
        </w:rPr>
        <w:t>D.Lgs.</w:t>
      </w:r>
      <w:proofErr w:type="spellEnd"/>
      <w:r w:rsidRPr="00980511">
        <w:rPr>
          <w:rFonts w:ascii="Times New Roman" w:hAnsi="Times New Roman"/>
          <w:sz w:val="20"/>
          <w:szCs w:val="20"/>
        </w:rPr>
        <w:t xml:space="preserve"> 196/03, che i dati personali raccolti saranno trattati, anche con strumenti informatici, esclusivamente nell’ambito del procedimento per il quale la presente dichiarazione viene resa;</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lastRenderedPageBreak/>
        <w:t>di</w:t>
      </w:r>
      <w:proofErr w:type="gramEnd"/>
      <w:r w:rsidRPr="00980511">
        <w:rPr>
          <w:rFonts w:ascii="Times New Roman" w:hAnsi="Times New Roman"/>
          <w:sz w:val="20"/>
          <w:szCs w:val="20"/>
        </w:rPr>
        <w:t xml:space="preserve">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w:t>
      </w:r>
      <w:proofErr w:type="spellStart"/>
      <w:r w:rsidRPr="00980511">
        <w:rPr>
          <w:rFonts w:ascii="Times New Roman" w:hAnsi="Times New Roman"/>
          <w:sz w:val="20"/>
          <w:szCs w:val="20"/>
        </w:rPr>
        <w:t>D.Lgs.</w:t>
      </w:r>
      <w:proofErr w:type="spellEnd"/>
      <w:r w:rsidRPr="00980511">
        <w:rPr>
          <w:rFonts w:ascii="Times New Roman" w:hAnsi="Times New Roman"/>
          <w:sz w:val="20"/>
          <w:szCs w:val="20"/>
        </w:rPr>
        <w:t xml:space="preserve"> 196/2003);</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proofErr w:type="gramStart"/>
      <w:r w:rsidRPr="00980511">
        <w:rPr>
          <w:rFonts w:ascii="Times New Roman" w:hAnsi="Times New Roman"/>
          <w:sz w:val="20"/>
          <w:szCs w:val="20"/>
        </w:rPr>
        <w:t>di</w:t>
      </w:r>
      <w:proofErr w:type="gramEnd"/>
      <w:r w:rsidRPr="00980511">
        <w:rPr>
          <w:rFonts w:ascii="Times New Roman" w:hAnsi="Times New Roman"/>
          <w:sz w:val="20"/>
          <w:szCs w:val="20"/>
        </w:rPr>
        <w:t xml:space="preserve">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9D3698" w:rsidRDefault="009D3698">
      <w:pPr>
        <w:spacing w:after="0" w:line="240" w:lineRule="auto"/>
        <w:jc w:val="both"/>
        <w:rPr>
          <w:rFonts w:ascii="Times New Roman" w:hAnsi="Times New Roman"/>
          <w:sz w:val="20"/>
          <w:szCs w:val="20"/>
        </w:rPr>
      </w:pPr>
    </w:p>
    <w:p w:rsidR="006D0C48" w:rsidRPr="00E42DF1"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E42DF1">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congiuntamente e sottoscritta da tutti i </w:t>
      </w:r>
      <w:proofErr w:type="gramStart"/>
      <w:r w:rsidRPr="009B72F0">
        <w:rPr>
          <w:rFonts w:ascii="Times New Roman" w:hAnsi="Times New Roman"/>
          <w:bCs/>
          <w:i/>
          <w:sz w:val="18"/>
          <w:szCs w:val="20"/>
        </w:rPr>
        <w:t>componenti</w:t>
      </w:r>
      <w:proofErr w:type="gramEnd"/>
      <w:r w:rsidRPr="009B72F0">
        <w:rPr>
          <w:rFonts w:ascii="Times New Roman" w:hAnsi="Times New Roman"/>
          <w:bCs/>
          <w:i/>
          <w:sz w:val="18"/>
          <w:szCs w:val="20"/>
        </w:rPr>
        <w:t xml:space="preserve">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 xml:space="preserve">in caso di raggruppamenti costituiti, deve essere presentata e sottoscritta dalla mandataria nel rispetto di quanto previsto dalle precedenti </w:t>
      </w:r>
      <w:proofErr w:type="gramStart"/>
      <w:r w:rsidRPr="009B72F0">
        <w:rPr>
          <w:rFonts w:ascii="Times New Roman" w:hAnsi="Times New Roman"/>
          <w:bCs/>
          <w:i/>
          <w:sz w:val="18"/>
          <w:szCs w:val="20"/>
        </w:rPr>
        <w:t>lett.</w:t>
      </w:r>
      <w:proofErr w:type="gramEnd"/>
      <w:r w:rsidRPr="009B72F0">
        <w:rPr>
          <w:rFonts w:ascii="Times New Roman" w:hAnsi="Times New Roman"/>
          <w:bCs/>
          <w:i/>
          <w:sz w:val="18"/>
          <w:szCs w:val="20"/>
        </w:rPr>
        <w:t xml:space="preserve">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proofErr w:type="gramStart"/>
      <w:r w:rsidRPr="009B72F0">
        <w:rPr>
          <w:rFonts w:ascii="Times New Roman" w:hAnsi="Times New Roman"/>
          <w:i/>
          <w:sz w:val="18"/>
          <w:szCs w:val="20"/>
        </w:rPr>
        <w:t xml:space="preserve">IL PRESENTE SCHEMA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DICHIARAZIONE COSTITUISCE PARTE INTEGRANTE E SOSTANZIALE DELLE NORME </w:t>
      </w:r>
      <w:proofErr w:type="spellStart"/>
      <w:r w:rsidRPr="009B72F0">
        <w:rPr>
          <w:rFonts w:ascii="Times New Roman" w:hAnsi="Times New Roman"/>
          <w:i/>
          <w:sz w:val="18"/>
          <w:szCs w:val="20"/>
        </w:rPr>
        <w:t>DI</w:t>
      </w:r>
      <w:proofErr w:type="spellEnd"/>
      <w:r w:rsidRPr="009B72F0">
        <w:rPr>
          <w:rFonts w:ascii="Times New Roman" w:hAnsi="Times New Roman"/>
          <w:i/>
          <w:sz w:val="18"/>
          <w:szCs w:val="20"/>
        </w:rPr>
        <w:t xml:space="preserve"> GARA.</w:t>
      </w:r>
      <w:proofErr w:type="gramEnd"/>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423" w:rsidRDefault="00742423">
      <w:pPr>
        <w:spacing w:after="0" w:line="240" w:lineRule="auto"/>
      </w:pPr>
      <w:r>
        <w:separator/>
      </w:r>
    </w:p>
  </w:endnote>
  <w:endnote w:type="continuationSeparator" w:id="0">
    <w:p w:rsidR="00742423" w:rsidRDefault="00742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D53" w:rsidRDefault="001C22C7" w:rsidP="00E52D53">
    <w:pPr>
      <w:pStyle w:val="Pidipagina"/>
      <w:pBdr>
        <w:top w:val="single" w:sz="4" w:space="1" w:color="auto"/>
      </w:pBdr>
      <w:tabs>
        <w:tab w:val="clear" w:pos="4819"/>
      </w:tabs>
      <w:spacing w:after="0" w:line="240" w:lineRule="auto"/>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445BD6">
      <w:rPr>
        <w:rFonts w:ascii="Times New Roman" w:hAnsi="Times New Roman"/>
        <w:i/>
        <w:sz w:val="16"/>
      </w:rPr>
      <w:t xml:space="preserve"> -</w:t>
    </w:r>
    <w:r w:rsidR="00445BD6" w:rsidRPr="00445BD6">
      <w:rPr>
        <w:rFonts w:ascii="Times New Roman" w:hAnsi="Times New Roman"/>
        <w:i/>
        <w:sz w:val="16"/>
      </w:rPr>
      <w:t xml:space="preserve"> </w:t>
    </w:r>
    <w:r w:rsidR="00445BD6">
      <w:rPr>
        <w:rFonts w:ascii="Times New Roman" w:hAnsi="Times New Roman"/>
        <w:i/>
        <w:sz w:val="16"/>
      </w:rPr>
      <w:t xml:space="preserve">Dichiarazione Specifica </w:t>
    </w:r>
    <w:proofErr w:type="gramStart"/>
    <w:r w:rsidR="00445BD6">
      <w:rPr>
        <w:rFonts w:ascii="Times New Roman" w:hAnsi="Times New Roman"/>
        <w:i/>
        <w:sz w:val="16"/>
      </w:rPr>
      <w:t>Servizi</w:t>
    </w:r>
    <w:proofErr w:type="gramEnd"/>
  </w:p>
  <w:p w:rsidR="000F4DF6" w:rsidRPr="00E52D53" w:rsidRDefault="009D3698" w:rsidP="00E52D53">
    <w:pPr>
      <w:pStyle w:val="Pidipagina"/>
      <w:pBdr>
        <w:top w:val="single" w:sz="4" w:space="1" w:color="auto"/>
      </w:pBdr>
      <w:tabs>
        <w:tab w:val="clear" w:pos="4819"/>
      </w:tabs>
      <w:spacing w:after="0" w:line="240" w:lineRule="auto"/>
      <w:jc w:val="both"/>
      <w:rPr>
        <w:rFonts w:ascii="Times New Roman" w:hAnsi="Times New Roman"/>
        <w:bCs/>
        <w:i/>
        <w:iCs/>
        <w:sz w:val="16"/>
      </w:rPr>
    </w:pPr>
    <w:r>
      <w:rPr>
        <w:rFonts w:ascii="Times New Roman" w:hAnsi="Times New Roman"/>
        <w:i/>
        <w:sz w:val="16"/>
      </w:rPr>
      <w:t>A</w:t>
    </w:r>
    <w:r w:rsidRPr="0037284A">
      <w:rPr>
        <w:rFonts w:ascii="Times New Roman" w:hAnsi="Times New Roman"/>
        <w:i/>
        <w:sz w:val="16"/>
      </w:rPr>
      <w:t xml:space="preserve">ffidamento dei servizi tecnici inerenti </w:t>
    </w:r>
    <w:proofErr w:type="gramStart"/>
    <w:r w:rsidRPr="0037284A">
      <w:rPr>
        <w:rFonts w:ascii="Times New Roman" w:hAnsi="Times New Roman"/>
        <w:i/>
        <w:sz w:val="16"/>
      </w:rPr>
      <w:t>l'</w:t>
    </w:r>
    <w:proofErr w:type="gramEnd"/>
    <w:r w:rsidRPr="0037284A">
      <w:rPr>
        <w:rFonts w:ascii="Times New Roman" w:hAnsi="Times New Roman"/>
        <w:i/>
        <w:sz w:val="16"/>
      </w:rPr>
      <w:t>architettura e l'ingegneria relativi all’intervento di “Ripristino officiosità idraulica del reticolo idrografico mi</w:t>
    </w:r>
    <w:r w:rsidR="00445BD6">
      <w:rPr>
        <w:rFonts w:ascii="Times New Roman" w:hAnsi="Times New Roman"/>
        <w:i/>
        <w:sz w:val="16"/>
      </w:rPr>
      <w:t>nore in sinistra idraulica del F</w:t>
    </w:r>
    <w:r w:rsidRPr="0037284A">
      <w:rPr>
        <w:rFonts w:ascii="Times New Roman" w:hAnsi="Times New Roman"/>
        <w:i/>
        <w:sz w:val="16"/>
      </w:rPr>
      <w:t xml:space="preserve">iume </w:t>
    </w:r>
    <w:proofErr w:type="spellStart"/>
    <w:r w:rsidRPr="0037284A">
      <w:rPr>
        <w:rFonts w:ascii="Times New Roman" w:hAnsi="Times New Roman"/>
        <w:i/>
        <w:sz w:val="16"/>
      </w:rPr>
      <w:t>Corace</w:t>
    </w:r>
    <w:proofErr w:type="spellEnd"/>
    <w:r w:rsidRPr="0037284A">
      <w:rPr>
        <w:rFonts w:ascii="Times New Roman" w:hAnsi="Times New Roman"/>
        <w:i/>
        <w:sz w:val="16"/>
      </w:rPr>
      <w:t xml:space="preserve"> – Area Universitaria – Cittadella Regionale"</w:t>
    </w:r>
    <w:r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4E264F"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4E264F" w:rsidRPr="005345E0">
      <w:rPr>
        <w:rFonts w:ascii="Times New Roman" w:hAnsi="Times New Roman"/>
        <w:i/>
        <w:sz w:val="16"/>
      </w:rPr>
      <w:fldChar w:fldCharType="separate"/>
    </w:r>
    <w:r w:rsidR="00447F4F">
      <w:rPr>
        <w:rFonts w:ascii="Times New Roman" w:hAnsi="Times New Roman"/>
        <w:i/>
        <w:noProof/>
        <w:sz w:val="16"/>
      </w:rPr>
      <w:t>1</w:t>
    </w:r>
    <w:r w:rsidR="004E264F"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447F4F" w:rsidRPr="00447F4F">
        <w:rPr>
          <w:rFonts w:ascii="Times New Roman" w:hAnsi="Times New Roman"/>
          <w:i/>
          <w:noProof/>
          <w:sz w:val="16"/>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423" w:rsidRDefault="00742423">
      <w:pPr>
        <w:spacing w:after="0" w:line="240" w:lineRule="auto"/>
      </w:pPr>
      <w:r>
        <w:separator/>
      </w:r>
    </w:p>
  </w:footnote>
  <w:footnote w:type="continuationSeparator" w:id="0">
    <w:p w:rsidR="00742423" w:rsidRDefault="007424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A42D4D" w:rsidRPr="009D3698" w:rsidRDefault="00445BD6" w:rsidP="00445BD6">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DIP. 6 - Settore UOT - Funzioni Territoriali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6C560B"/>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0"/>
  </w:num>
  <w:num w:numId="11">
    <w:abstractNumId w:val="12"/>
  </w:num>
  <w:num w:numId="12">
    <w:abstractNumId w:val="8"/>
  </w:num>
  <w:num w:numId="13">
    <w:abstractNumId w:val="15"/>
  </w:num>
  <w:num w:numId="14">
    <w:abstractNumId w:val="11"/>
  </w:num>
  <w:num w:numId="15">
    <w:abstractNumId w:val="16"/>
  </w:num>
  <w:num w:numId="16">
    <w:abstractNumId w:val="14"/>
  </w:num>
  <w:num w:numId="17">
    <w:abstractNumId w:val="13"/>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000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1746"/>
  </w:hdrShapeDefaults>
  <w:footnotePr>
    <w:footnote w:id="-1"/>
    <w:footnote w:id="0"/>
  </w:footnotePr>
  <w:endnotePr>
    <w:endnote w:id="-1"/>
    <w:endnote w:id="0"/>
  </w:endnotePr>
  <w:compat>
    <w:spaceForUL/>
    <w:doNotLeaveBackslashAlone/>
    <w:ulTrailSpace/>
    <w:doNotExpandShiftReturn/>
    <w:adjustLineHeightInTable/>
  </w:compat>
  <w:rsids>
    <w:rsidRoot w:val="00760B60"/>
    <w:rsid w:val="00004E5E"/>
    <w:rsid w:val="00015F54"/>
    <w:rsid w:val="00030D8E"/>
    <w:rsid w:val="00060683"/>
    <w:rsid w:val="00063D04"/>
    <w:rsid w:val="00076FFC"/>
    <w:rsid w:val="00095A21"/>
    <w:rsid w:val="000A1DC7"/>
    <w:rsid w:val="000A2637"/>
    <w:rsid w:val="000F4DF6"/>
    <w:rsid w:val="00117D77"/>
    <w:rsid w:val="00124D13"/>
    <w:rsid w:val="00133836"/>
    <w:rsid w:val="0013584D"/>
    <w:rsid w:val="00141666"/>
    <w:rsid w:val="00142C8E"/>
    <w:rsid w:val="00160374"/>
    <w:rsid w:val="0016700C"/>
    <w:rsid w:val="00175DEA"/>
    <w:rsid w:val="00176700"/>
    <w:rsid w:val="00183453"/>
    <w:rsid w:val="001967C1"/>
    <w:rsid w:val="001C22C7"/>
    <w:rsid w:val="001D54DD"/>
    <w:rsid w:val="002010BE"/>
    <w:rsid w:val="0020414C"/>
    <w:rsid w:val="002112AF"/>
    <w:rsid w:val="00220D16"/>
    <w:rsid w:val="00246079"/>
    <w:rsid w:val="0027055A"/>
    <w:rsid w:val="00272147"/>
    <w:rsid w:val="00297FBA"/>
    <w:rsid w:val="002A3C9F"/>
    <w:rsid w:val="002A664D"/>
    <w:rsid w:val="002D7CC2"/>
    <w:rsid w:val="002E28DF"/>
    <w:rsid w:val="002F1325"/>
    <w:rsid w:val="00317B8C"/>
    <w:rsid w:val="003815FC"/>
    <w:rsid w:val="003A32F6"/>
    <w:rsid w:val="003D7B44"/>
    <w:rsid w:val="00430F37"/>
    <w:rsid w:val="00435901"/>
    <w:rsid w:val="00440DCF"/>
    <w:rsid w:val="00445BD6"/>
    <w:rsid w:val="004470AE"/>
    <w:rsid w:val="00447F4F"/>
    <w:rsid w:val="0047105C"/>
    <w:rsid w:val="00482177"/>
    <w:rsid w:val="0048628F"/>
    <w:rsid w:val="004B5D3B"/>
    <w:rsid w:val="004D2C63"/>
    <w:rsid w:val="004E264F"/>
    <w:rsid w:val="004F720C"/>
    <w:rsid w:val="00514012"/>
    <w:rsid w:val="005345E0"/>
    <w:rsid w:val="00555FD2"/>
    <w:rsid w:val="005636AD"/>
    <w:rsid w:val="00571D7B"/>
    <w:rsid w:val="00576BB8"/>
    <w:rsid w:val="00597329"/>
    <w:rsid w:val="005E6E8F"/>
    <w:rsid w:val="005F03F4"/>
    <w:rsid w:val="005F4077"/>
    <w:rsid w:val="0060708A"/>
    <w:rsid w:val="006116E9"/>
    <w:rsid w:val="00611CD9"/>
    <w:rsid w:val="00655C15"/>
    <w:rsid w:val="006618D0"/>
    <w:rsid w:val="00671F7B"/>
    <w:rsid w:val="006846F8"/>
    <w:rsid w:val="00687C4C"/>
    <w:rsid w:val="00692E33"/>
    <w:rsid w:val="00696DFF"/>
    <w:rsid w:val="006C36A1"/>
    <w:rsid w:val="006D0C48"/>
    <w:rsid w:val="006F7B89"/>
    <w:rsid w:val="00700AF6"/>
    <w:rsid w:val="00702146"/>
    <w:rsid w:val="00705025"/>
    <w:rsid w:val="00722E41"/>
    <w:rsid w:val="00742423"/>
    <w:rsid w:val="007460D0"/>
    <w:rsid w:val="00752EC9"/>
    <w:rsid w:val="00760B60"/>
    <w:rsid w:val="00775643"/>
    <w:rsid w:val="0078199B"/>
    <w:rsid w:val="007C70FF"/>
    <w:rsid w:val="007E6889"/>
    <w:rsid w:val="00803DF8"/>
    <w:rsid w:val="0082755D"/>
    <w:rsid w:val="008324B8"/>
    <w:rsid w:val="008605F6"/>
    <w:rsid w:val="00865CE8"/>
    <w:rsid w:val="00865E40"/>
    <w:rsid w:val="008759DD"/>
    <w:rsid w:val="00882FDE"/>
    <w:rsid w:val="0089398A"/>
    <w:rsid w:val="008D6668"/>
    <w:rsid w:val="008D6843"/>
    <w:rsid w:val="008E2B0B"/>
    <w:rsid w:val="008E6FC6"/>
    <w:rsid w:val="008F35E5"/>
    <w:rsid w:val="00912CDE"/>
    <w:rsid w:val="00915305"/>
    <w:rsid w:val="00932175"/>
    <w:rsid w:val="00941590"/>
    <w:rsid w:val="00970E02"/>
    <w:rsid w:val="009A7F56"/>
    <w:rsid w:val="009C15A2"/>
    <w:rsid w:val="009D3698"/>
    <w:rsid w:val="00A108F0"/>
    <w:rsid w:val="00A159C9"/>
    <w:rsid w:val="00A33230"/>
    <w:rsid w:val="00A42D4D"/>
    <w:rsid w:val="00A72EC2"/>
    <w:rsid w:val="00AE5F63"/>
    <w:rsid w:val="00AE7B42"/>
    <w:rsid w:val="00B12CDA"/>
    <w:rsid w:val="00B15178"/>
    <w:rsid w:val="00B20BE0"/>
    <w:rsid w:val="00B20C97"/>
    <w:rsid w:val="00B45C2C"/>
    <w:rsid w:val="00B7179F"/>
    <w:rsid w:val="00B83DBC"/>
    <w:rsid w:val="00BB4AA9"/>
    <w:rsid w:val="00BB78C1"/>
    <w:rsid w:val="00BC11D3"/>
    <w:rsid w:val="00BE5BC6"/>
    <w:rsid w:val="00BF6BA9"/>
    <w:rsid w:val="00BF6EF5"/>
    <w:rsid w:val="00C2389B"/>
    <w:rsid w:val="00C23FBA"/>
    <w:rsid w:val="00C82F22"/>
    <w:rsid w:val="00CA072F"/>
    <w:rsid w:val="00CB14B3"/>
    <w:rsid w:val="00CE4B54"/>
    <w:rsid w:val="00D2054A"/>
    <w:rsid w:val="00D258D8"/>
    <w:rsid w:val="00D266A4"/>
    <w:rsid w:val="00D27FB4"/>
    <w:rsid w:val="00D41414"/>
    <w:rsid w:val="00D86970"/>
    <w:rsid w:val="00D8746A"/>
    <w:rsid w:val="00DA5540"/>
    <w:rsid w:val="00DC029C"/>
    <w:rsid w:val="00DC48C1"/>
    <w:rsid w:val="00E061D7"/>
    <w:rsid w:val="00E07537"/>
    <w:rsid w:val="00E247B6"/>
    <w:rsid w:val="00E32E16"/>
    <w:rsid w:val="00E40B5B"/>
    <w:rsid w:val="00E42DF1"/>
    <w:rsid w:val="00E52D53"/>
    <w:rsid w:val="00EC775A"/>
    <w:rsid w:val="00EE5109"/>
    <w:rsid w:val="00EF6908"/>
    <w:rsid w:val="00F01149"/>
    <w:rsid w:val="00F023B0"/>
    <w:rsid w:val="00F45104"/>
    <w:rsid w:val="00FB1312"/>
    <w:rsid w:val="00FB1DBA"/>
    <w:rsid w:val="00FB5B5E"/>
    <w:rsid w:val="00FF590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B7179F"/>
  </w:style>
  <w:style w:type="character" w:customStyle="1" w:styleId="WW8Num1z1">
    <w:name w:val="WW8Num1z1"/>
    <w:rsid w:val="00B7179F"/>
    <w:rPr>
      <w:rFonts w:cs="Times New Roman"/>
    </w:rPr>
  </w:style>
  <w:style w:type="character" w:customStyle="1" w:styleId="WW8Num1z2">
    <w:name w:val="WW8Num1z2"/>
    <w:rsid w:val="00B7179F"/>
  </w:style>
  <w:style w:type="character" w:customStyle="1" w:styleId="WW8Num1z3">
    <w:name w:val="WW8Num1z3"/>
    <w:rsid w:val="00B7179F"/>
  </w:style>
  <w:style w:type="character" w:customStyle="1" w:styleId="WW8Num1z4">
    <w:name w:val="WW8Num1z4"/>
    <w:rsid w:val="00B7179F"/>
  </w:style>
  <w:style w:type="character" w:customStyle="1" w:styleId="WW8Num1z5">
    <w:name w:val="WW8Num1z5"/>
    <w:rsid w:val="00B7179F"/>
  </w:style>
  <w:style w:type="character" w:customStyle="1" w:styleId="WW8Num1z6">
    <w:name w:val="WW8Num1z6"/>
    <w:rsid w:val="00B7179F"/>
  </w:style>
  <w:style w:type="character" w:customStyle="1" w:styleId="WW8Num1z7">
    <w:name w:val="WW8Num1z7"/>
    <w:rsid w:val="00B7179F"/>
  </w:style>
  <w:style w:type="character" w:customStyle="1" w:styleId="WW8Num1z8">
    <w:name w:val="WW8Num1z8"/>
    <w:rsid w:val="00B7179F"/>
  </w:style>
  <w:style w:type="character" w:customStyle="1" w:styleId="WW8Num2z0">
    <w:name w:val="WW8Num2z0"/>
    <w:rsid w:val="00B7179F"/>
  </w:style>
  <w:style w:type="character" w:customStyle="1" w:styleId="WW8Num3z0">
    <w:name w:val="WW8Num3z0"/>
    <w:rsid w:val="00B7179F"/>
  </w:style>
  <w:style w:type="character" w:customStyle="1" w:styleId="WW8Num4z0">
    <w:name w:val="WW8Num4z0"/>
    <w:rsid w:val="00B7179F"/>
  </w:style>
  <w:style w:type="character" w:customStyle="1" w:styleId="WW8Num5z0">
    <w:name w:val="WW8Num5z0"/>
    <w:rsid w:val="00B7179F"/>
    <w:rPr>
      <w:rFonts w:ascii="Times New Roman" w:eastAsia="Times New Roman" w:hAnsi="Times New Roman" w:cs="Times New Roman" w:hint="default"/>
    </w:rPr>
  </w:style>
  <w:style w:type="character" w:customStyle="1" w:styleId="WW8Num6z0">
    <w:name w:val="WW8Num6z0"/>
    <w:rsid w:val="00B7179F"/>
    <w:rPr>
      <w:rFonts w:ascii="Times New Roman" w:eastAsia="Times New Roman" w:hAnsi="Times New Roman" w:cs="Times New Roman" w:hint="default"/>
      <w:u w:val="none"/>
    </w:rPr>
  </w:style>
  <w:style w:type="character" w:customStyle="1" w:styleId="WW8Num6z1">
    <w:name w:val="WW8Num6z1"/>
    <w:rsid w:val="00B7179F"/>
    <w:rPr>
      <w:rFonts w:ascii="Courier New" w:hAnsi="Courier New" w:cs="Courier New" w:hint="default"/>
    </w:rPr>
  </w:style>
  <w:style w:type="character" w:customStyle="1" w:styleId="WW8Num7z0">
    <w:name w:val="WW8Num7z0"/>
    <w:rsid w:val="00B7179F"/>
    <w:rPr>
      <w:rFonts w:hint="default"/>
      <w:b/>
    </w:rPr>
  </w:style>
  <w:style w:type="character" w:customStyle="1" w:styleId="WW8Num7z1">
    <w:name w:val="WW8Num7z1"/>
    <w:rsid w:val="00B7179F"/>
  </w:style>
  <w:style w:type="character" w:customStyle="1" w:styleId="WW8Num8z0">
    <w:name w:val="WW8Num8z0"/>
    <w:rsid w:val="00B7179F"/>
    <w:rPr>
      <w:rFonts w:ascii="Times New Roman" w:hAnsi="Times New Roman" w:cs="Times New Roman"/>
      <w:b/>
      <w:sz w:val="20"/>
      <w:szCs w:val="20"/>
    </w:rPr>
  </w:style>
  <w:style w:type="character" w:customStyle="1" w:styleId="WW8Num8z1">
    <w:name w:val="WW8Num8z1"/>
    <w:rsid w:val="00B7179F"/>
  </w:style>
  <w:style w:type="character" w:customStyle="1" w:styleId="WW8Num2z1">
    <w:name w:val="WW8Num2z1"/>
    <w:rsid w:val="00B7179F"/>
    <w:rPr>
      <w:rFonts w:cs="Times New Roman"/>
    </w:rPr>
  </w:style>
  <w:style w:type="character" w:customStyle="1" w:styleId="WW8Num3z1">
    <w:name w:val="WW8Num3z1"/>
    <w:rsid w:val="00B7179F"/>
    <w:rPr>
      <w:rFonts w:cs="Times New Roman"/>
    </w:rPr>
  </w:style>
  <w:style w:type="character" w:customStyle="1" w:styleId="WW8Num4z1">
    <w:name w:val="WW8Num4z1"/>
    <w:rsid w:val="00B7179F"/>
    <w:rPr>
      <w:rFonts w:cs="Times New Roman"/>
    </w:rPr>
  </w:style>
  <w:style w:type="character" w:customStyle="1" w:styleId="WW8Num5z1">
    <w:name w:val="WW8Num5z1"/>
    <w:rsid w:val="00B7179F"/>
    <w:rPr>
      <w:rFonts w:ascii="Courier New" w:hAnsi="Courier New" w:cs="Courier New" w:hint="default"/>
    </w:rPr>
  </w:style>
  <w:style w:type="character" w:customStyle="1" w:styleId="WW8Num5z2">
    <w:name w:val="WW8Num5z2"/>
    <w:rsid w:val="00B7179F"/>
    <w:rPr>
      <w:rFonts w:ascii="Wingdings" w:hAnsi="Wingdings" w:cs="Wingdings" w:hint="default"/>
    </w:rPr>
  </w:style>
  <w:style w:type="character" w:customStyle="1" w:styleId="WW8Num5z3">
    <w:name w:val="WW8Num5z3"/>
    <w:rsid w:val="00B7179F"/>
    <w:rPr>
      <w:rFonts w:ascii="Symbol" w:hAnsi="Symbol" w:cs="Symbol" w:hint="default"/>
    </w:rPr>
  </w:style>
  <w:style w:type="character" w:customStyle="1" w:styleId="WW8Num6z2">
    <w:name w:val="WW8Num6z2"/>
    <w:rsid w:val="00B7179F"/>
    <w:rPr>
      <w:rFonts w:ascii="Wingdings" w:hAnsi="Wingdings" w:cs="Wingdings" w:hint="default"/>
    </w:rPr>
  </w:style>
  <w:style w:type="character" w:customStyle="1" w:styleId="WW8Num6z3">
    <w:name w:val="WW8Num6z3"/>
    <w:rsid w:val="00B7179F"/>
    <w:rPr>
      <w:rFonts w:ascii="Symbol" w:hAnsi="Symbol" w:cs="Symbol" w:hint="default"/>
    </w:rPr>
  </w:style>
  <w:style w:type="character" w:customStyle="1" w:styleId="WW8Num7z2">
    <w:name w:val="WW8Num7z2"/>
    <w:rsid w:val="00B7179F"/>
  </w:style>
  <w:style w:type="character" w:customStyle="1" w:styleId="WW8Num7z3">
    <w:name w:val="WW8Num7z3"/>
    <w:rsid w:val="00B7179F"/>
  </w:style>
  <w:style w:type="character" w:customStyle="1" w:styleId="WW8Num7z4">
    <w:name w:val="WW8Num7z4"/>
    <w:rsid w:val="00B7179F"/>
  </w:style>
  <w:style w:type="character" w:customStyle="1" w:styleId="WW8Num7z5">
    <w:name w:val="WW8Num7z5"/>
    <w:rsid w:val="00B7179F"/>
  </w:style>
  <w:style w:type="character" w:customStyle="1" w:styleId="WW8Num7z6">
    <w:name w:val="WW8Num7z6"/>
    <w:rsid w:val="00B7179F"/>
  </w:style>
  <w:style w:type="character" w:customStyle="1" w:styleId="WW8Num7z7">
    <w:name w:val="WW8Num7z7"/>
    <w:rsid w:val="00B7179F"/>
  </w:style>
  <w:style w:type="character" w:customStyle="1" w:styleId="WW8Num7z8">
    <w:name w:val="WW8Num7z8"/>
    <w:rsid w:val="00B7179F"/>
  </w:style>
  <w:style w:type="character" w:customStyle="1" w:styleId="WW8Num8z2">
    <w:name w:val="WW8Num8z2"/>
    <w:rsid w:val="00B7179F"/>
  </w:style>
  <w:style w:type="character" w:customStyle="1" w:styleId="WW8Num8z3">
    <w:name w:val="WW8Num8z3"/>
    <w:rsid w:val="00B7179F"/>
  </w:style>
  <w:style w:type="character" w:customStyle="1" w:styleId="WW8Num8z4">
    <w:name w:val="WW8Num8z4"/>
    <w:rsid w:val="00B7179F"/>
  </w:style>
  <w:style w:type="character" w:customStyle="1" w:styleId="WW8Num8z5">
    <w:name w:val="WW8Num8z5"/>
    <w:rsid w:val="00B7179F"/>
  </w:style>
  <w:style w:type="character" w:customStyle="1" w:styleId="WW8Num8z6">
    <w:name w:val="WW8Num8z6"/>
    <w:rsid w:val="00B7179F"/>
  </w:style>
  <w:style w:type="character" w:customStyle="1" w:styleId="WW8Num8z7">
    <w:name w:val="WW8Num8z7"/>
    <w:rsid w:val="00B7179F"/>
  </w:style>
  <w:style w:type="character" w:customStyle="1" w:styleId="WW8Num8z8">
    <w:name w:val="WW8Num8z8"/>
    <w:rsid w:val="00B7179F"/>
  </w:style>
  <w:style w:type="character" w:customStyle="1" w:styleId="WW8Num9z0">
    <w:name w:val="WW8Num9z0"/>
    <w:rsid w:val="00B7179F"/>
    <w:rPr>
      <w:rFonts w:cs="Times New Roman" w:hint="default"/>
    </w:rPr>
  </w:style>
  <w:style w:type="character" w:customStyle="1" w:styleId="WW8Num9z1">
    <w:name w:val="WW8Num9z1"/>
    <w:rsid w:val="00B7179F"/>
    <w:rPr>
      <w:rFonts w:cs="Times New Roman"/>
    </w:rPr>
  </w:style>
  <w:style w:type="character" w:customStyle="1" w:styleId="WW8Num10z0">
    <w:name w:val="WW8Num10z0"/>
    <w:rsid w:val="00B7179F"/>
    <w:rPr>
      <w:b w:val="0"/>
    </w:rPr>
  </w:style>
  <w:style w:type="character" w:customStyle="1" w:styleId="WW8Num10z1">
    <w:name w:val="WW8Num10z1"/>
    <w:rsid w:val="00B7179F"/>
  </w:style>
  <w:style w:type="character" w:customStyle="1" w:styleId="WW8Num10z2">
    <w:name w:val="WW8Num10z2"/>
    <w:rsid w:val="00B7179F"/>
  </w:style>
  <w:style w:type="character" w:customStyle="1" w:styleId="WW8Num10z3">
    <w:name w:val="WW8Num10z3"/>
    <w:rsid w:val="00B7179F"/>
  </w:style>
  <w:style w:type="character" w:customStyle="1" w:styleId="WW8Num10z4">
    <w:name w:val="WW8Num10z4"/>
    <w:rsid w:val="00B7179F"/>
  </w:style>
  <w:style w:type="character" w:customStyle="1" w:styleId="WW8Num10z5">
    <w:name w:val="WW8Num10z5"/>
    <w:rsid w:val="00B7179F"/>
  </w:style>
  <w:style w:type="character" w:customStyle="1" w:styleId="WW8Num10z6">
    <w:name w:val="WW8Num10z6"/>
    <w:rsid w:val="00B7179F"/>
  </w:style>
  <w:style w:type="character" w:customStyle="1" w:styleId="WW8Num10z7">
    <w:name w:val="WW8Num10z7"/>
    <w:rsid w:val="00B7179F"/>
  </w:style>
  <w:style w:type="character" w:customStyle="1" w:styleId="WW8Num10z8">
    <w:name w:val="WW8Num10z8"/>
    <w:rsid w:val="00B7179F"/>
  </w:style>
  <w:style w:type="character" w:customStyle="1" w:styleId="WW8Num11z0">
    <w:name w:val="WW8Num11z0"/>
    <w:rsid w:val="00B7179F"/>
  </w:style>
  <w:style w:type="character" w:customStyle="1" w:styleId="WW8Num11z1">
    <w:name w:val="WW8Num11z1"/>
    <w:rsid w:val="00B7179F"/>
  </w:style>
  <w:style w:type="character" w:customStyle="1" w:styleId="WW8Num11z2">
    <w:name w:val="WW8Num11z2"/>
    <w:rsid w:val="00B7179F"/>
  </w:style>
  <w:style w:type="character" w:customStyle="1" w:styleId="WW8Num11z3">
    <w:name w:val="WW8Num11z3"/>
    <w:rsid w:val="00B7179F"/>
  </w:style>
  <w:style w:type="character" w:customStyle="1" w:styleId="WW8Num11z4">
    <w:name w:val="WW8Num11z4"/>
    <w:rsid w:val="00B7179F"/>
  </w:style>
  <w:style w:type="character" w:customStyle="1" w:styleId="WW8Num11z5">
    <w:name w:val="WW8Num11z5"/>
    <w:rsid w:val="00B7179F"/>
  </w:style>
  <w:style w:type="character" w:customStyle="1" w:styleId="WW8Num11z6">
    <w:name w:val="WW8Num11z6"/>
    <w:rsid w:val="00B7179F"/>
  </w:style>
  <w:style w:type="character" w:customStyle="1" w:styleId="WW8Num11z7">
    <w:name w:val="WW8Num11z7"/>
    <w:rsid w:val="00B7179F"/>
  </w:style>
  <w:style w:type="character" w:customStyle="1" w:styleId="WW8Num11z8">
    <w:name w:val="WW8Num11z8"/>
    <w:rsid w:val="00B7179F"/>
  </w:style>
  <w:style w:type="character" w:customStyle="1" w:styleId="WW8Num12z0">
    <w:name w:val="WW8Num12z0"/>
    <w:rsid w:val="00B7179F"/>
    <w:rPr>
      <w:rFonts w:ascii="Symbol" w:hAnsi="Symbol" w:cs="Symbol" w:hint="default"/>
      <w:sz w:val="20"/>
      <w:szCs w:val="20"/>
    </w:rPr>
  </w:style>
  <w:style w:type="character" w:customStyle="1" w:styleId="WW8Num12z1">
    <w:name w:val="WW8Num12z1"/>
    <w:rsid w:val="00B7179F"/>
    <w:rPr>
      <w:rFonts w:ascii="Courier New" w:hAnsi="Courier New" w:cs="Courier New" w:hint="default"/>
    </w:rPr>
  </w:style>
  <w:style w:type="character" w:customStyle="1" w:styleId="WW8Num12z2">
    <w:name w:val="WW8Num12z2"/>
    <w:rsid w:val="00B7179F"/>
    <w:rPr>
      <w:rFonts w:ascii="Wingdings" w:hAnsi="Wingdings" w:cs="Wingdings" w:hint="default"/>
    </w:rPr>
  </w:style>
  <w:style w:type="character" w:customStyle="1" w:styleId="WW8Num13z0">
    <w:name w:val="WW8Num13z0"/>
    <w:rsid w:val="00B7179F"/>
    <w:rPr>
      <w:b/>
    </w:rPr>
  </w:style>
  <w:style w:type="character" w:customStyle="1" w:styleId="WW8Num13z1">
    <w:name w:val="WW8Num13z1"/>
    <w:rsid w:val="00B7179F"/>
  </w:style>
  <w:style w:type="character" w:customStyle="1" w:styleId="WW8Num13z2">
    <w:name w:val="WW8Num13z2"/>
    <w:rsid w:val="00B7179F"/>
  </w:style>
  <w:style w:type="character" w:customStyle="1" w:styleId="WW8Num13z3">
    <w:name w:val="WW8Num13z3"/>
    <w:rsid w:val="00B7179F"/>
  </w:style>
  <w:style w:type="character" w:customStyle="1" w:styleId="WW8Num13z4">
    <w:name w:val="WW8Num13z4"/>
    <w:rsid w:val="00B7179F"/>
  </w:style>
  <w:style w:type="character" w:customStyle="1" w:styleId="WW8Num13z5">
    <w:name w:val="WW8Num13z5"/>
    <w:rsid w:val="00B7179F"/>
  </w:style>
  <w:style w:type="character" w:customStyle="1" w:styleId="WW8Num13z6">
    <w:name w:val="WW8Num13z6"/>
    <w:rsid w:val="00B7179F"/>
  </w:style>
  <w:style w:type="character" w:customStyle="1" w:styleId="WW8Num13z7">
    <w:name w:val="WW8Num13z7"/>
    <w:rsid w:val="00B7179F"/>
  </w:style>
  <w:style w:type="character" w:customStyle="1" w:styleId="WW8Num13z8">
    <w:name w:val="WW8Num13z8"/>
    <w:rsid w:val="00B7179F"/>
  </w:style>
  <w:style w:type="character" w:customStyle="1" w:styleId="WW8Num14z0">
    <w:name w:val="WW8Num14z0"/>
    <w:rsid w:val="00B7179F"/>
  </w:style>
  <w:style w:type="character" w:customStyle="1" w:styleId="WW8Num14z1">
    <w:name w:val="WW8Num14z1"/>
    <w:rsid w:val="00B7179F"/>
  </w:style>
  <w:style w:type="character" w:customStyle="1" w:styleId="WW8Num14z2">
    <w:name w:val="WW8Num14z2"/>
    <w:rsid w:val="00B7179F"/>
  </w:style>
  <w:style w:type="character" w:customStyle="1" w:styleId="WW8Num14z3">
    <w:name w:val="WW8Num14z3"/>
    <w:rsid w:val="00B7179F"/>
  </w:style>
  <w:style w:type="character" w:customStyle="1" w:styleId="WW8Num14z4">
    <w:name w:val="WW8Num14z4"/>
    <w:rsid w:val="00B7179F"/>
  </w:style>
  <w:style w:type="character" w:customStyle="1" w:styleId="WW8Num14z5">
    <w:name w:val="WW8Num14z5"/>
    <w:rsid w:val="00B7179F"/>
  </w:style>
  <w:style w:type="character" w:customStyle="1" w:styleId="WW8Num14z6">
    <w:name w:val="WW8Num14z6"/>
    <w:rsid w:val="00B7179F"/>
  </w:style>
  <w:style w:type="character" w:customStyle="1" w:styleId="WW8Num14z7">
    <w:name w:val="WW8Num14z7"/>
    <w:rsid w:val="00B7179F"/>
  </w:style>
  <w:style w:type="character" w:customStyle="1" w:styleId="WW8Num14z8">
    <w:name w:val="WW8Num14z8"/>
    <w:rsid w:val="00B7179F"/>
  </w:style>
  <w:style w:type="character" w:customStyle="1" w:styleId="WW8Num15z0">
    <w:name w:val="WW8Num15z0"/>
    <w:rsid w:val="00B7179F"/>
    <w:rPr>
      <w:rFonts w:cs="Times New Roman" w:hint="default"/>
    </w:rPr>
  </w:style>
  <w:style w:type="character" w:customStyle="1" w:styleId="WW8Num15z1">
    <w:name w:val="WW8Num15z1"/>
    <w:rsid w:val="00B7179F"/>
    <w:rPr>
      <w:rFonts w:cs="Times New Roman"/>
    </w:rPr>
  </w:style>
  <w:style w:type="character" w:customStyle="1" w:styleId="WW8Num16z0">
    <w:name w:val="WW8Num16z0"/>
    <w:rsid w:val="00B7179F"/>
    <w:rPr>
      <w:rFonts w:ascii="Wingdings" w:hAnsi="Wingdings" w:cs="Wingdings" w:hint="default"/>
    </w:rPr>
  </w:style>
  <w:style w:type="character" w:customStyle="1" w:styleId="WW8Num16z1">
    <w:name w:val="WW8Num16z1"/>
    <w:rsid w:val="00B7179F"/>
    <w:rPr>
      <w:rFonts w:ascii="Courier New" w:hAnsi="Courier New" w:cs="Courier New" w:hint="default"/>
    </w:rPr>
  </w:style>
  <w:style w:type="character" w:customStyle="1" w:styleId="WW8Num16z3">
    <w:name w:val="WW8Num16z3"/>
    <w:rsid w:val="00B7179F"/>
    <w:rPr>
      <w:rFonts w:ascii="Symbol" w:hAnsi="Symbol" w:cs="Symbol" w:hint="default"/>
    </w:rPr>
  </w:style>
  <w:style w:type="character" w:customStyle="1" w:styleId="WW8Num17z0">
    <w:name w:val="WW8Num17z0"/>
    <w:rsid w:val="00B7179F"/>
    <w:rPr>
      <w:rFonts w:cs="Times New Roman"/>
    </w:rPr>
  </w:style>
  <w:style w:type="character" w:customStyle="1" w:styleId="WW8Num18z0">
    <w:name w:val="WW8Num18z0"/>
    <w:rsid w:val="00B7179F"/>
    <w:rPr>
      <w:rFonts w:cs="Times New Roman"/>
    </w:rPr>
  </w:style>
  <w:style w:type="character" w:customStyle="1" w:styleId="WW8Num19z0">
    <w:name w:val="WW8Num19z0"/>
    <w:rsid w:val="00B7179F"/>
    <w:rPr>
      <w:rFonts w:cs="Times New Roman"/>
      <w:b/>
    </w:rPr>
  </w:style>
  <w:style w:type="character" w:customStyle="1" w:styleId="WW8Num19z1">
    <w:name w:val="WW8Num19z1"/>
    <w:rsid w:val="00B7179F"/>
    <w:rPr>
      <w:rFonts w:ascii="Symbol" w:hAnsi="Symbol" w:cs="Symbol" w:hint="default"/>
      <w:b/>
    </w:rPr>
  </w:style>
  <w:style w:type="character" w:customStyle="1" w:styleId="WW8Num19z2">
    <w:name w:val="WW8Num19z2"/>
    <w:rsid w:val="00B7179F"/>
    <w:rPr>
      <w:rFonts w:cs="Times New Roman"/>
    </w:rPr>
  </w:style>
  <w:style w:type="character" w:customStyle="1" w:styleId="WW8Num20z0">
    <w:name w:val="WW8Num20z0"/>
    <w:rsid w:val="00B7179F"/>
  </w:style>
  <w:style w:type="character" w:customStyle="1" w:styleId="WW8Num20z1">
    <w:name w:val="WW8Num20z1"/>
    <w:rsid w:val="00B7179F"/>
  </w:style>
  <w:style w:type="character" w:customStyle="1" w:styleId="WW8Num20z2">
    <w:name w:val="WW8Num20z2"/>
    <w:rsid w:val="00B7179F"/>
  </w:style>
  <w:style w:type="character" w:customStyle="1" w:styleId="WW8Num20z3">
    <w:name w:val="WW8Num20z3"/>
    <w:rsid w:val="00B7179F"/>
  </w:style>
  <w:style w:type="character" w:customStyle="1" w:styleId="WW8Num20z4">
    <w:name w:val="WW8Num20z4"/>
    <w:rsid w:val="00B7179F"/>
  </w:style>
  <w:style w:type="character" w:customStyle="1" w:styleId="WW8Num20z5">
    <w:name w:val="WW8Num20z5"/>
    <w:rsid w:val="00B7179F"/>
  </w:style>
  <w:style w:type="character" w:customStyle="1" w:styleId="WW8Num20z6">
    <w:name w:val="WW8Num20z6"/>
    <w:rsid w:val="00B7179F"/>
  </w:style>
  <w:style w:type="character" w:customStyle="1" w:styleId="WW8Num20z7">
    <w:name w:val="WW8Num20z7"/>
    <w:rsid w:val="00B7179F"/>
  </w:style>
  <w:style w:type="character" w:customStyle="1" w:styleId="WW8Num20z8">
    <w:name w:val="WW8Num20z8"/>
    <w:rsid w:val="00B7179F"/>
  </w:style>
  <w:style w:type="character" w:customStyle="1" w:styleId="WW8Num21z0">
    <w:name w:val="WW8Num21z0"/>
    <w:rsid w:val="00B7179F"/>
    <w:rPr>
      <w:b w:val="0"/>
    </w:rPr>
  </w:style>
  <w:style w:type="character" w:customStyle="1" w:styleId="WW8Num21z1">
    <w:name w:val="WW8Num21z1"/>
    <w:rsid w:val="00B7179F"/>
    <w:rPr>
      <w:rFonts w:ascii="Symbol" w:hAnsi="Symbol" w:cs="Symbol" w:hint="default"/>
    </w:rPr>
  </w:style>
  <w:style w:type="character" w:customStyle="1" w:styleId="WW8Num21z2">
    <w:name w:val="WW8Num21z2"/>
    <w:rsid w:val="00B7179F"/>
  </w:style>
  <w:style w:type="character" w:customStyle="1" w:styleId="WW8Num21z3">
    <w:name w:val="WW8Num21z3"/>
    <w:rsid w:val="00B7179F"/>
  </w:style>
  <w:style w:type="character" w:customStyle="1" w:styleId="WW8Num21z4">
    <w:name w:val="WW8Num21z4"/>
    <w:rsid w:val="00B7179F"/>
  </w:style>
  <w:style w:type="character" w:customStyle="1" w:styleId="WW8Num21z5">
    <w:name w:val="WW8Num21z5"/>
    <w:rsid w:val="00B7179F"/>
  </w:style>
  <w:style w:type="character" w:customStyle="1" w:styleId="WW8Num21z6">
    <w:name w:val="WW8Num21z6"/>
    <w:rsid w:val="00B7179F"/>
  </w:style>
  <w:style w:type="character" w:customStyle="1" w:styleId="WW8Num21z7">
    <w:name w:val="WW8Num21z7"/>
    <w:rsid w:val="00B7179F"/>
  </w:style>
  <w:style w:type="character" w:customStyle="1" w:styleId="WW8Num21z8">
    <w:name w:val="WW8Num21z8"/>
    <w:rsid w:val="00B7179F"/>
  </w:style>
  <w:style w:type="character" w:customStyle="1" w:styleId="WW8Num22z0">
    <w:name w:val="WW8Num22z0"/>
    <w:rsid w:val="00B7179F"/>
    <w:rPr>
      <w:rFonts w:ascii="Times New Roman" w:hAnsi="Times New Roman" w:cs="Times New Roman"/>
      <w:bCs/>
      <w:sz w:val="20"/>
      <w:szCs w:val="20"/>
    </w:rPr>
  </w:style>
  <w:style w:type="character" w:customStyle="1" w:styleId="WW8Num22z1">
    <w:name w:val="WW8Num22z1"/>
    <w:rsid w:val="00B7179F"/>
  </w:style>
  <w:style w:type="character" w:customStyle="1" w:styleId="WW8Num22z2">
    <w:name w:val="WW8Num22z2"/>
    <w:rsid w:val="00B7179F"/>
  </w:style>
  <w:style w:type="character" w:customStyle="1" w:styleId="WW8Num22z3">
    <w:name w:val="WW8Num22z3"/>
    <w:rsid w:val="00B7179F"/>
  </w:style>
  <w:style w:type="character" w:customStyle="1" w:styleId="WW8Num22z4">
    <w:name w:val="WW8Num22z4"/>
    <w:rsid w:val="00B7179F"/>
  </w:style>
  <w:style w:type="character" w:customStyle="1" w:styleId="WW8Num22z5">
    <w:name w:val="WW8Num22z5"/>
    <w:rsid w:val="00B7179F"/>
  </w:style>
  <w:style w:type="character" w:customStyle="1" w:styleId="WW8Num22z6">
    <w:name w:val="WW8Num22z6"/>
    <w:rsid w:val="00B7179F"/>
  </w:style>
  <w:style w:type="character" w:customStyle="1" w:styleId="WW8Num22z7">
    <w:name w:val="WW8Num22z7"/>
    <w:rsid w:val="00B7179F"/>
  </w:style>
  <w:style w:type="character" w:customStyle="1" w:styleId="WW8Num22z8">
    <w:name w:val="WW8Num22z8"/>
    <w:rsid w:val="00B7179F"/>
  </w:style>
  <w:style w:type="character" w:customStyle="1" w:styleId="Carpredefinitoparagrafo1">
    <w:name w:val="Car. predefinito paragrafo1"/>
    <w:rsid w:val="00B7179F"/>
  </w:style>
  <w:style w:type="character" w:customStyle="1" w:styleId="Titolo1Carattere">
    <w:name w:val="Titolo 1 Carattere"/>
    <w:rsid w:val="00B7179F"/>
    <w:rPr>
      <w:rFonts w:ascii="Cambria" w:hAnsi="Cambria" w:cs="Times New Roman"/>
      <w:b/>
      <w:bCs/>
      <w:kern w:val="1"/>
      <w:sz w:val="32"/>
      <w:szCs w:val="32"/>
    </w:rPr>
  </w:style>
  <w:style w:type="character" w:customStyle="1" w:styleId="Titolo3Carattere">
    <w:name w:val="Titolo 3 Carattere"/>
    <w:rsid w:val="00B7179F"/>
    <w:rPr>
      <w:rFonts w:ascii="Cambria" w:hAnsi="Cambria" w:cs="Times New Roman"/>
      <w:b/>
      <w:bCs/>
      <w:sz w:val="26"/>
      <w:szCs w:val="26"/>
    </w:rPr>
  </w:style>
  <w:style w:type="character" w:customStyle="1" w:styleId="Titolo7Carattere">
    <w:name w:val="Titolo 7 Carattere"/>
    <w:rsid w:val="00B7179F"/>
    <w:rPr>
      <w:rFonts w:ascii="Calibri" w:hAnsi="Calibri" w:cs="Times New Roman"/>
      <w:sz w:val="24"/>
      <w:szCs w:val="24"/>
    </w:rPr>
  </w:style>
  <w:style w:type="character" w:customStyle="1" w:styleId="IntestazioneCarattere">
    <w:name w:val="Intestazione Carattere"/>
    <w:rsid w:val="00B7179F"/>
    <w:rPr>
      <w:rFonts w:cs="Times New Roman"/>
    </w:rPr>
  </w:style>
  <w:style w:type="character" w:customStyle="1" w:styleId="PidipaginaCarattere">
    <w:name w:val="Piè di pagina Carattere"/>
    <w:rsid w:val="00B7179F"/>
    <w:rPr>
      <w:rFonts w:cs="Times New Roman"/>
    </w:rPr>
  </w:style>
  <w:style w:type="character" w:customStyle="1" w:styleId="TestofumettoCarattere">
    <w:name w:val="Testo fumetto Carattere"/>
    <w:rsid w:val="00B7179F"/>
    <w:rPr>
      <w:rFonts w:ascii="Tahoma" w:hAnsi="Tahoma" w:cs="Tahoma"/>
      <w:sz w:val="16"/>
      <w:szCs w:val="16"/>
    </w:rPr>
  </w:style>
  <w:style w:type="character" w:customStyle="1" w:styleId="Punti">
    <w:name w:val="Punti"/>
    <w:rsid w:val="00B7179F"/>
    <w:rPr>
      <w:rFonts w:ascii="OpenSymbol" w:eastAsia="OpenSymbol" w:hAnsi="OpenSymbol" w:cs="OpenSymbol"/>
    </w:rPr>
  </w:style>
  <w:style w:type="paragraph" w:customStyle="1" w:styleId="Intestazione1">
    <w:name w:val="Intestazione1"/>
    <w:basedOn w:val="Normale"/>
    <w:next w:val="Corpodeltesto1"/>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rsid w:val="00B7179F"/>
    <w:pPr>
      <w:spacing w:after="120"/>
    </w:pPr>
  </w:style>
  <w:style w:type="paragraph" w:styleId="Elenco">
    <w:name w:val="List"/>
    <w:basedOn w:val="Corpodeltesto1"/>
    <w:rsid w:val="00B7179F"/>
    <w:rPr>
      <w:rFonts w:cs="Mangal"/>
    </w:rPr>
  </w:style>
  <w:style w:type="paragraph" w:customStyle="1" w:styleId="Didascalia1">
    <w:name w:val="Didascalia1"/>
    <w:basedOn w:val="Normale"/>
    <w:rsid w:val="00B7179F"/>
    <w:pPr>
      <w:suppressLineNumbers/>
      <w:spacing w:before="120" w:after="120"/>
    </w:pPr>
    <w:rPr>
      <w:rFonts w:cs="Mangal"/>
      <w:i/>
      <w:iCs/>
      <w:sz w:val="24"/>
      <w:szCs w:val="24"/>
    </w:rPr>
  </w:style>
  <w:style w:type="paragraph" w:customStyle="1" w:styleId="Indice">
    <w:name w:val="Indice"/>
    <w:basedOn w:val="Normale"/>
    <w:rsid w:val="00B7179F"/>
    <w:pPr>
      <w:suppressLineNumbers/>
    </w:pPr>
    <w:rPr>
      <w:rFonts w:cs="Mangal"/>
    </w:rPr>
  </w:style>
  <w:style w:type="paragraph" w:customStyle="1" w:styleId="Rientrocorpodel1">
    <w:name w:val="Rientro corpo del 1"/>
    <w:basedOn w:val="Normale"/>
    <w:rsid w:val="00B7179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rsid w:val="00B7179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B7179F"/>
    <w:pPr>
      <w:spacing w:after="0" w:line="240" w:lineRule="auto"/>
    </w:pPr>
    <w:rPr>
      <w:rFonts w:ascii="Tahoma" w:hAnsi="Tahoma" w:cs="Tahoma"/>
      <w:sz w:val="16"/>
      <w:szCs w:val="16"/>
    </w:rPr>
  </w:style>
  <w:style w:type="paragraph" w:customStyle="1" w:styleId="Contenutotabella">
    <w:name w:val="Contenuto tabella"/>
    <w:basedOn w:val="Normale"/>
    <w:rsid w:val="00B7179F"/>
    <w:pPr>
      <w:suppressLineNumbers/>
    </w:pPr>
  </w:style>
  <w:style w:type="paragraph" w:customStyle="1" w:styleId="Intestazionetabella">
    <w:name w:val="Intestazione tabella"/>
    <w:basedOn w:val="Contenutotabella"/>
    <w:rsid w:val="00B7179F"/>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7</Pages>
  <Words>2120</Words>
  <Characters>12085</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Mirella Betrò</cp:lastModifiedBy>
  <cp:revision>22</cp:revision>
  <cp:lastPrinted>2014-10-08T15:22:00Z</cp:lastPrinted>
  <dcterms:created xsi:type="dcterms:W3CDTF">2017-09-01T09:03:00Z</dcterms:created>
  <dcterms:modified xsi:type="dcterms:W3CDTF">2019-04-30T11:07:00Z</dcterms:modified>
</cp:coreProperties>
</file>